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C4E2B" w14:textId="02A9A60C" w:rsidR="00BA6A7A" w:rsidRPr="00B67DAC" w:rsidRDefault="00BA6A7A" w:rsidP="00476909">
      <w:pPr>
        <w:spacing w:after="120" w:line="276" w:lineRule="auto"/>
        <w:ind w:left="6372" w:firstLine="708"/>
        <w:rPr>
          <w:rFonts w:eastAsia="Times New Roman"/>
          <w:b/>
          <w:bCs/>
          <w:sz w:val="20"/>
          <w:szCs w:val="20"/>
          <w:u w:val="single"/>
          <w:lang w:eastAsia="pl-PL"/>
        </w:rPr>
      </w:pPr>
      <w:r w:rsidRPr="00B67DAC">
        <w:rPr>
          <w:rFonts w:eastAsia="Times New Roman"/>
          <w:b/>
          <w:bCs/>
          <w:sz w:val="20"/>
          <w:szCs w:val="20"/>
          <w:u w:val="single"/>
          <w:lang w:eastAsia="pl-PL"/>
        </w:rPr>
        <w:t xml:space="preserve">Załącznik </w:t>
      </w:r>
      <w:r w:rsidR="00B074B6" w:rsidRPr="00B67DAC">
        <w:rPr>
          <w:rFonts w:eastAsia="Times New Roman"/>
          <w:b/>
          <w:bCs/>
          <w:sz w:val="20"/>
          <w:szCs w:val="20"/>
          <w:u w:val="single"/>
          <w:lang w:eastAsia="pl-PL"/>
        </w:rPr>
        <w:t>N</w:t>
      </w:r>
      <w:r w:rsidRPr="00B67DAC">
        <w:rPr>
          <w:rFonts w:eastAsia="Times New Roman"/>
          <w:b/>
          <w:bCs/>
          <w:sz w:val="20"/>
          <w:szCs w:val="20"/>
          <w:u w:val="single"/>
          <w:lang w:eastAsia="pl-PL"/>
        </w:rPr>
        <w:t xml:space="preserve">r </w:t>
      </w:r>
      <w:r w:rsidR="00E5692A" w:rsidRPr="00B67DAC">
        <w:rPr>
          <w:rFonts w:eastAsia="Times New Roman"/>
          <w:b/>
          <w:bCs/>
          <w:sz w:val="20"/>
          <w:szCs w:val="20"/>
          <w:u w:val="single"/>
          <w:lang w:eastAsia="pl-PL"/>
        </w:rPr>
        <w:t xml:space="preserve">6 </w:t>
      </w:r>
      <w:r w:rsidRPr="00B67DAC">
        <w:rPr>
          <w:rFonts w:eastAsia="Times New Roman"/>
          <w:b/>
          <w:bCs/>
          <w:sz w:val="20"/>
          <w:szCs w:val="20"/>
          <w:u w:val="single"/>
          <w:lang w:eastAsia="pl-PL"/>
        </w:rPr>
        <w:t>do SWZ</w:t>
      </w:r>
    </w:p>
    <w:p w14:paraId="3E8DF2A0" w14:textId="77777777" w:rsidR="007761F2" w:rsidRDefault="007761F2" w:rsidP="00BA6A7A">
      <w:pPr>
        <w:spacing w:after="120" w:line="276" w:lineRule="auto"/>
        <w:ind w:left="5664" w:firstLine="708"/>
        <w:rPr>
          <w:rFonts w:eastAsia="Times New Roman"/>
          <w:b/>
          <w:bCs/>
          <w:color w:val="EE0000"/>
          <w:szCs w:val="24"/>
          <w:u w:val="single"/>
          <w:lang w:eastAsia="pl-PL"/>
        </w:rPr>
      </w:pPr>
    </w:p>
    <w:p w14:paraId="676E8DFA" w14:textId="77777777" w:rsidR="007761F2" w:rsidRPr="00BA6A7A" w:rsidRDefault="007761F2" w:rsidP="00BA6A7A">
      <w:pPr>
        <w:spacing w:after="120" w:line="276" w:lineRule="auto"/>
        <w:ind w:left="5664" w:firstLine="708"/>
        <w:rPr>
          <w:rFonts w:eastAsia="Times New Roman"/>
          <w:b/>
          <w:bCs/>
          <w:color w:val="EE0000"/>
          <w:szCs w:val="24"/>
          <w:u w:val="single"/>
          <w:lang w:eastAsia="pl-PL"/>
        </w:rPr>
      </w:pPr>
    </w:p>
    <w:p w14:paraId="2BBC6E4F" w14:textId="77777777" w:rsidR="007761F2" w:rsidRPr="00F84E4D" w:rsidRDefault="007761F2" w:rsidP="007761F2">
      <w:pPr>
        <w:spacing w:line="276" w:lineRule="auto"/>
        <w:rPr>
          <w:b/>
        </w:rPr>
      </w:pPr>
      <w:r w:rsidRPr="00F84E4D">
        <w:rPr>
          <w:b/>
        </w:rPr>
        <w:t>ZAMAWIAJĄCY:</w:t>
      </w:r>
      <w:r w:rsidRPr="00F84E4D">
        <w:rPr>
          <w:b/>
        </w:rPr>
        <w:tab/>
      </w:r>
      <w:r w:rsidRPr="00F84E4D">
        <w:rPr>
          <w:b/>
        </w:rPr>
        <w:tab/>
      </w:r>
      <w:r w:rsidRPr="00F84E4D">
        <w:rPr>
          <w:b/>
        </w:rPr>
        <w:tab/>
      </w:r>
      <w:r w:rsidRPr="00F84E4D">
        <w:rPr>
          <w:b/>
        </w:rPr>
        <w:tab/>
      </w:r>
      <w:r w:rsidRPr="00F84E4D">
        <w:rPr>
          <w:b/>
        </w:rPr>
        <w:tab/>
      </w:r>
    </w:p>
    <w:p w14:paraId="76E08830" w14:textId="77777777" w:rsidR="007761F2" w:rsidRPr="00F84E4D" w:rsidRDefault="007761F2" w:rsidP="007761F2">
      <w:pPr>
        <w:spacing w:line="276" w:lineRule="auto"/>
      </w:pPr>
      <w:r w:rsidRPr="00F84E4D">
        <w:t>Gmina Wieniawa</w:t>
      </w:r>
    </w:p>
    <w:p w14:paraId="1ED5A22F" w14:textId="77777777" w:rsidR="007761F2" w:rsidRPr="00F84E4D" w:rsidRDefault="007761F2" w:rsidP="007761F2">
      <w:pPr>
        <w:spacing w:line="276" w:lineRule="auto"/>
      </w:pPr>
      <w:r w:rsidRPr="00F84E4D">
        <w:t>ul. Kochanowskiego 88</w:t>
      </w:r>
    </w:p>
    <w:p w14:paraId="04BBAB96" w14:textId="77777777" w:rsidR="007761F2" w:rsidRPr="0048796A" w:rsidRDefault="007761F2" w:rsidP="007761F2">
      <w:pPr>
        <w:spacing w:line="276" w:lineRule="auto"/>
      </w:pPr>
      <w:r w:rsidRPr="0048796A">
        <w:t>26-432 Wieniawa</w:t>
      </w:r>
    </w:p>
    <w:tbl>
      <w:tblPr>
        <w:tblStyle w:val="Tabela-Siatka"/>
        <w:tblpPr w:leftFromText="141" w:rightFromText="141" w:vertAnchor="text" w:horzAnchor="margin" w:tblpY="18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24F8" w14:paraId="2B6112FE" w14:textId="77777777" w:rsidTr="00F524F8">
        <w:tc>
          <w:tcPr>
            <w:tcW w:w="9062" w:type="dxa"/>
            <w:shd w:val="clear" w:color="auto" w:fill="E2EFD9" w:themeFill="accent6" w:themeFillTint="33"/>
          </w:tcPr>
          <w:p w14:paraId="74C1254E" w14:textId="77777777" w:rsidR="00BE1E7B" w:rsidRDefault="00BE1E7B" w:rsidP="00BE1E7B">
            <w:pPr>
              <w:spacing w:line="276" w:lineRule="auto"/>
              <w:jc w:val="center"/>
              <w:rPr>
                <w:rFonts w:eastAsia="Times New Roman"/>
                <w:b/>
                <w:szCs w:val="24"/>
              </w:rPr>
            </w:pPr>
            <w:r w:rsidRPr="00BA6A7A">
              <w:rPr>
                <w:rFonts w:eastAsia="Times New Roman"/>
                <w:b/>
                <w:szCs w:val="24"/>
              </w:rPr>
              <w:t xml:space="preserve">OŚWIADCZENIE WYKONAWCÓW WSPÓLNIE UBIEGAJĄCYCH SIĘ O UDZIELENIE ZAMÓWIENIA </w:t>
            </w:r>
          </w:p>
          <w:p w14:paraId="2F2B4E21" w14:textId="341DC2A6" w:rsidR="00F524F8" w:rsidRPr="00FE18B4" w:rsidRDefault="00F524F8" w:rsidP="00BE1E7B">
            <w:pPr>
              <w:spacing w:line="276" w:lineRule="auto"/>
              <w:jc w:val="center"/>
              <w:rPr>
                <w:rFonts w:eastAsia="Times New Roman"/>
                <w:szCs w:val="24"/>
              </w:rPr>
            </w:pPr>
            <w:r w:rsidRPr="00BA6A7A">
              <w:rPr>
                <w:rFonts w:eastAsia="Times New Roman"/>
                <w:b/>
                <w:szCs w:val="24"/>
              </w:rPr>
              <w:t xml:space="preserve">składane na postawie art. 117 ust. 4 ustawy </w:t>
            </w:r>
            <w:proofErr w:type="spellStart"/>
            <w:r w:rsidRPr="00BA6A7A">
              <w:rPr>
                <w:rFonts w:eastAsia="Times New Roman"/>
                <w:b/>
                <w:szCs w:val="24"/>
              </w:rPr>
              <w:t>Pzp</w:t>
            </w:r>
            <w:proofErr w:type="spellEnd"/>
          </w:p>
        </w:tc>
      </w:tr>
    </w:tbl>
    <w:p w14:paraId="37F50E04" w14:textId="77777777" w:rsidR="00F524F8" w:rsidRPr="00BA6A7A" w:rsidRDefault="00F524F8" w:rsidP="00BA6A7A">
      <w:pPr>
        <w:spacing w:after="120" w:line="276" w:lineRule="auto"/>
        <w:ind w:left="5664" w:firstLine="708"/>
        <w:rPr>
          <w:rFonts w:eastAsia="Times New Roman"/>
          <w:b/>
          <w:bCs/>
          <w:szCs w:val="24"/>
          <w:u w:val="single"/>
          <w:lang w:eastAsia="pl-PL"/>
        </w:rPr>
      </w:pPr>
    </w:p>
    <w:p w14:paraId="65DF89A4" w14:textId="33031140" w:rsidR="00BA6A7A" w:rsidRPr="00BA6A7A" w:rsidRDefault="00F524F8" w:rsidP="00BA6A7A">
      <w:pPr>
        <w:spacing w:after="120" w:line="276" w:lineRule="auto"/>
        <w:rPr>
          <w:rFonts w:eastAsiaTheme="minorHAnsi"/>
          <w:b/>
          <w:szCs w:val="24"/>
        </w:rPr>
      </w:pPr>
      <w:r>
        <w:rPr>
          <w:rFonts w:eastAsiaTheme="minorHAnsi"/>
          <w:b/>
          <w:szCs w:val="24"/>
        </w:rPr>
        <w:t>Wykonawcy wspólnie ubiegający się o udzielenie zamówienia</w:t>
      </w:r>
      <w:r w:rsidR="00BA6A7A" w:rsidRPr="00BA6A7A">
        <w:rPr>
          <w:rFonts w:eastAsiaTheme="minorHAnsi"/>
          <w:b/>
          <w:szCs w:val="24"/>
        </w:rPr>
        <w:t>:</w:t>
      </w:r>
    </w:p>
    <w:p w14:paraId="4BB04D51" w14:textId="77777777" w:rsidR="00BA6A7A" w:rsidRPr="00BA6A7A" w:rsidRDefault="00BA6A7A" w:rsidP="00BA6A7A">
      <w:pPr>
        <w:spacing w:line="276" w:lineRule="auto"/>
        <w:rPr>
          <w:rFonts w:eastAsiaTheme="minorHAnsi"/>
          <w:iCs/>
          <w:szCs w:val="24"/>
        </w:rPr>
      </w:pPr>
      <w:bookmarkStart w:id="1" w:name="_Hlk133951111"/>
      <w:r w:rsidRPr="00BA6A7A">
        <w:rPr>
          <w:rFonts w:eastAsiaTheme="minorHAnsi"/>
          <w:iCs/>
          <w:szCs w:val="24"/>
        </w:rPr>
        <w:t>Nazwa firmy (wykonawcy)</w:t>
      </w:r>
      <w:r w:rsidRPr="00BA6A7A">
        <w:rPr>
          <w:rFonts w:eastAsiaTheme="minorHAnsi"/>
          <w:szCs w:val="24"/>
        </w:rPr>
        <w:t>:</w:t>
      </w:r>
    </w:p>
    <w:p w14:paraId="4592F61D" w14:textId="77777777" w:rsidR="00BA6A7A" w:rsidRPr="00BA6A7A" w:rsidRDefault="00BA6A7A" w:rsidP="00BA6A7A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BA6A7A">
        <w:rPr>
          <w:rFonts w:eastAsiaTheme="minorHAnsi"/>
          <w:iCs/>
          <w:szCs w:val="24"/>
        </w:rPr>
        <w:t>_______________________________________________</w:t>
      </w:r>
    </w:p>
    <w:p w14:paraId="31F8A0A3" w14:textId="77777777" w:rsidR="00BA6A7A" w:rsidRPr="00BA6A7A" w:rsidRDefault="00BA6A7A" w:rsidP="00BA6A7A">
      <w:pPr>
        <w:spacing w:line="276" w:lineRule="auto"/>
        <w:rPr>
          <w:rFonts w:eastAsiaTheme="minorHAnsi"/>
          <w:iCs/>
          <w:szCs w:val="24"/>
        </w:rPr>
      </w:pPr>
      <w:r w:rsidRPr="00BA6A7A">
        <w:rPr>
          <w:rFonts w:eastAsiaTheme="minorHAnsi"/>
          <w:iCs/>
          <w:szCs w:val="24"/>
        </w:rPr>
        <w:t xml:space="preserve">Adres wykonawcy: ________________________________ </w:t>
      </w:r>
    </w:p>
    <w:p w14:paraId="2A37487C" w14:textId="77777777" w:rsidR="00BA6A7A" w:rsidRPr="00BA6A7A" w:rsidRDefault="00BA6A7A" w:rsidP="00BA6A7A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BA6A7A">
        <w:rPr>
          <w:rFonts w:eastAsiaTheme="minorHAnsi"/>
          <w:iCs/>
          <w:szCs w:val="24"/>
        </w:rPr>
        <w:t>_______________________________________________</w:t>
      </w:r>
    </w:p>
    <w:p w14:paraId="25E48A86" w14:textId="77777777" w:rsidR="00BA6A7A" w:rsidRPr="00BA6A7A" w:rsidRDefault="00BA6A7A" w:rsidP="00BA6A7A">
      <w:pPr>
        <w:spacing w:before="240" w:after="160" w:line="276" w:lineRule="auto"/>
        <w:rPr>
          <w:rFonts w:eastAsia="Times New Roman"/>
          <w:szCs w:val="24"/>
          <w:lang w:eastAsia="pl-PL"/>
        </w:rPr>
      </w:pPr>
      <w:r w:rsidRPr="00BA6A7A">
        <w:rPr>
          <w:rFonts w:eastAsiaTheme="minorHAnsi"/>
          <w:iCs/>
          <w:szCs w:val="24"/>
        </w:rPr>
        <w:t>NIP: ___________________________________________</w:t>
      </w:r>
      <w:r w:rsidRPr="00BA6A7A">
        <w:rPr>
          <w:rFonts w:eastAsia="Times New Roman"/>
          <w:szCs w:val="24"/>
          <w:lang w:eastAsia="pl-PL"/>
        </w:rPr>
        <w:t xml:space="preserve"> </w:t>
      </w:r>
    </w:p>
    <w:p w14:paraId="4BA3097A" w14:textId="77777777" w:rsidR="00BA6A7A" w:rsidRPr="00BA6A7A" w:rsidRDefault="00BA6A7A" w:rsidP="00BA6A7A">
      <w:pPr>
        <w:spacing w:line="276" w:lineRule="auto"/>
        <w:rPr>
          <w:rFonts w:eastAsiaTheme="minorHAnsi"/>
          <w:iCs/>
          <w:szCs w:val="24"/>
        </w:rPr>
      </w:pPr>
      <w:r w:rsidRPr="00BA6A7A">
        <w:rPr>
          <w:rFonts w:eastAsiaTheme="minorHAnsi"/>
          <w:iCs/>
          <w:szCs w:val="24"/>
        </w:rPr>
        <w:t>Nazwa firmy (wykonawcy)</w:t>
      </w:r>
      <w:r w:rsidRPr="00BA6A7A">
        <w:rPr>
          <w:rFonts w:eastAsiaTheme="minorHAnsi"/>
          <w:szCs w:val="24"/>
        </w:rPr>
        <w:t>:</w:t>
      </w:r>
    </w:p>
    <w:p w14:paraId="48AF5C25" w14:textId="77777777" w:rsidR="00BA6A7A" w:rsidRPr="00BA6A7A" w:rsidRDefault="00BA6A7A" w:rsidP="00BA6A7A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BA6A7A">
        <w:rPr>
          <w:rFonts w:eastAsiaTheme="minorHAnsi"/>
          <w:iCs/>
          <w:szCs w:val="24"/>
        </w:rPr>
        <w:t>_______________________________________________</w:t>
      </w:r>
    </w:p>
    <w:p w14:paraId="0A6ED495" w14:textId="77777777" w:rsidR="00BA6A7A" w:rsidRPr="00BA6A7A" w:rsidRDefault="00BA6A7A" w:rsidP="00BA6A7A">
      <w:pPr>
        <w:spacing w:line="276" w:lineRule="auto"/>
        <w:rPr>
          <w:rFonts w:eastAsiaTheme="minorHAnsi"/>
          <w:iCs/>
          <w:szCs w:val="24"/>
        </w:rPr>
      </w:pPr>
      <w:r w:rsidRPr="00BA6A7A">
        <w:rPr>
          <w:rFonts w:eastAsiaTheme="minorHAnsi"/>
          <w:iCs/>
          <w:szCs w:val="24"/>
        </w:rPr>
        <w:t xml:space="preserve">Adres wykonawcy: ________________________________ </w:t>
      </w:r>
    </w:p>
    <w:p w14:paraId="58DE0323" w14:textId="77777777" w:rsidR="00BA6A7A" w:rsidRPr="00BA6A7A" w:rsidRDefault="00BA6A7A" w:rsidP="00BA6A7A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BA6A7A">
        <w:rPr>
          <w:rFonts w:eastAsiaTheme="minorHAnsi"/>
          <w:iCs/>
          <w:szCs w:val="24"/>
        </w:rPr>
        <w:t>_______________________________________________</w:t>
      </w:r>
    </w:p>
    <w:p w14:paraId="582B3998" w14:textId="77777777" w:rsidR="00BA6A7A" w:rsidRDefault="00BA6A7A" w:rsidP="00BA6A7A">
      <w:pPr>
        <w:spacing w:before="240" w:after="160" w:line="276" w:lineRule="auto"/>
        <w:rPr>
          <w:rFonts w:eastAsia="Times New Roman"/>
          <w:szCs w:val="24"/>
          <w:lang w:eastAsia="pl-PL"/>
        </w:rPr>
      </w:pPr>
      <w:r w:rsidRPr="00BA6A7A">
        <w:rPr>
          <w:rFonts w:eastAsiaTheme="minorHAnsi"/>
          <w:iCs/>
          <w:szCs w:val="24"/>
        </w:rPr>
        <w:t>NIP: ___________________________________________</w:t>
      </w:r>
      <w:r w:rsidRPr="00BA6A7A">
        <w:rPr>
          <w:rFonts w:eastAsia="Times New Roman"/>
          <w:szCs w:val="24"/>
          <w:lang w:eastAsia="pl-PL"/>
        </w:rPr>
        <w:t xml:space="preserve"> </w:t>
      </w:r>
    </w:p>
    <w:p w14:paraId="31C7B9FA" w14:textId="77777777" w:rsidR="00F524F8" w:rsidRPr="00BA6A7A" w:rsidRDefault="00F524F8" w:rsidP="00BA6A7A">
      <w:pPr>
        <w:spacing w:before="240" w:after="160" w:line="276" w:lineRule="auto"/>
        <w:rPr>
          <w:rFonts w:eastAsia="Times New Roman"/>
          <w:b/>
          <w:szCs w:val="24"/>
          <w:lang w:eastAsia="pl-PL"/>
        </w:rPr>
      </w:pPr>
    </w:p>
    <w:p w14:paraId="6BA626B6" w14:textId="77777777" w:rsidR="00BA6A7A" w:rsidRPr="00BA6A7A" w:rsidRDefault="00BA6A7A" w:rsidP="00BA6A7A">
      <w:pPr>
        <w:spacing w:after="120" w:line="276" w:lineRule="auto"/>
        <w:rPr>
          <w:rFonts w:eastAsia="Arial Unicode MS"/>
          <w:b/>
          <w:bCs/>
          <w:kern w:val="2"/>
          <w:szCs w:val="24"/>
          <w:lang w:eastAsia="ar-SA"/>
        </w:rPr>
      </w:pPr>
      <w:bookmarkStart w:id="2" w:name="_Hlk134046611"/>
      <w:bookmarkEnd w:id="1"/>
      <w:r w:rsidRPr="00BA6A7A">
        <w:rPr>
          <w:rFonts w:eastAsia="Times New Roman"/>
          <w:kern w:val="2"/>
          <w:szCs w:val="24"/>
          <w:lang w:eastAsia="pl-PL"/>
        </w:rPr>
        <w:t>Na potrzeby postępowania o udzielenie zamówienia publicznego pn.</w:t>
      </w:r>
      <w:r w:rsidRPr="00BA6A7A">
        <w:rPr>
          <w:rFonts w:eastAsia="Arial Unicode MS"/>
          <w:b/>
          <w:bCs/>
          <w:kern w:val="2"/>
          <w:szCs w:val="24"/>
          <w:lang w:eastAsia="ar-SA"/>
        </w:rPr>
        <w:t>:</w:t>
      </w:r>
    </w:p>
    <w:p w14:paraId="2984E851" w14:textId="77777777" w:rsidR="00FE18B4" w:rsidRPr="00522148" w:rsidRDefault="00FE18B4" w:rsidP="00FE18B4">
      <w:pPr>
        <w:jc w:val="center"/>
        <w:rPr>
          <w:b/>
          <w:bCs/>
          <w:color w:val="EE0000"/>
          <w:szCs w:val="24"/>
        </w:rPr>
      </w:pPr>
      <w:r w:rsidRPr="00522148">
        <w:rPr>
          <w:rFonts w:eastAsia="Times New Roman"/>
          <w:b/>
          <w:i/>
          <w:iCs/>
          <w:szCs w:val="24"/>
          <w:u w:val="single"/>
          <w14:ligatures w14:val="none"/>
        </w:rPr>
        <w:t>Zapewnienie bezpieczeństwa dzieci poprzez przebudowę ciągów komunikacyjnych</w:t>
      </w:r>
    </w:p>
    <w:p w14:paraId="7CA8FF38" w14:textId="77777777" w:rsidR="00BA6A7A" w:rsidRPr="00BA6A7A" w:rsidRDefault="00BA6A7A" w:rsidP="00BA6A7A">
      <w:pPr>
        <w:spacing w:line="276" w:lineRule="auto"/>
        <w:jc w:val="center"/>
        <w:rPr>
          <w:rFonts w:eastAsiaTheme="majorEastAsia"/>
          <w:spacing w:val="-10"/>
          <w:kern w:val="28"/>
          <w:szCs w:val="24"/>
        </w:rPr>
      </w:pPr>
    </w:p>
    <w:p w14:paraId="7A5408AB" w14:textId="77777777" w:rsidR="00BA6A7A" w:rsidRPr="00BA6A7A" w:rsidRDefault="00BA6A7A" w:rsidP="00BA6A7A">
      <w:pPr>
        <w:spacing w:after="120" w:line="276" w:lineRule="auto"/>
        <w:rPr>
          <w:rFonts w:eastAsia="Arial Unicode MS"/>
          <w:b/>
          <w:kern w:val="2"/>
          <w:szCs w:val="24"/>
          <w:lang w:eastAsia="ar-SA"/>
        </w:rPr>
      </w:pPr>
      <w:r w:rsidRPr="00BA6A7A">
        <w:rPr>
          <w:rFonts w:eastAsia="Times New Roman"/>
          <w:kern w:val="2"/>
          <w:szCs w:val="24"/>
          <w:lang w:eastAsia="pl-PL"/>
        </w:rPr>
        <w:t>prowadzonego przez Gminę Wieniawa oświadczam</w:t>
      </w:r>
      <w:bookmarkEnd w:id="2"/>
      <w:r w:rsidRPr="00BA6A7A">
        <w:rPr>
          <w:rFonts w:eastAsia="Times New Roman"/>
          <w:kern w:val="2"/>
          <w:szCs w:val="24"/>
          <w:lang w:eastAsia="pl-PL"/>
        </w:rPr>
        <w:t xml:space="preserve">, że: </w:t>
      </w:r>
    </w:p>
    <w:p w14:paraId="04DD75BF" w14:textId="77777777" w:rsidR="00BA6A7A" w:rsidRPr="00BA6A7A" w:rsidRDefault="00BA6A7A" w:rsidP="00BA6A7A">
      <w:pPr>
        <w:spacing w:after="160" w:line="276" w:lineRule="auto"/>
        <w:ind w:left="284" w:hanging="284"/>
        <w:rPr>
          <w:rFonts w:eastAsia="Times New Roman"/>
          <w:szCs w:val="24"/>
          <w:lang w:eastAsia="pl-PL"/>
        </w:rPr>
      </w:pPr>
      <w:r w:rsidRPr="00BA6A7A">
        <w:rPr>
          <w:rFonts w:eastAsia="Times New Roman"/>
          <w:szCs w:val="24"/>
          <w:lang w:eastAsia="pl-PL"/>
        </w:rPr>
        <w:t>1. Wykonawca (wspólnik konsorcjum/spółki cywilnej)  _____________________ (nazwa i adres wykonawcy) zrealizuje następujące roboty budowlane*, usługi*, dostawy*: _______________________________________________</w:t>
      </w:r>
    </w:p>
    <w:p w14:paraId="3EFAC9F9" w14:textId="77777777" w:rsidR="00BA6A7A" w:rsidRPr="00BA6A7A" w:rsidRDefault="00BA6A7A" w:rsidP="00BA6A7A">
      <w:pPr>
        <w:spacing w:line="276" w:lineRule="auto"/>
        <w:ind w:left="284" w:hanging="284"/>
        <w:rPr>
          <w:rFonts w:eastAsia="Times New Roman"/>
          <w:szCs w:val="24"/>
          <w:lang w:eastAsia="pl-PL"/>
        </w:rPr>
      </w:pPr>
      <w:r w:rsidRPr="00BA6A7A">
        <w:rPr>
          <w:rFonts w:eastAsia="Times New Roman"/>
          <w:szCs w:val="24"/>
          <w:lang w:eastAsia="pl-PL"/>
        </w:rPr>
        <w:t>2. Wykonawca (wspólnik konsorcjum/spółki cywilnej)  _____________________ (nazwa i adres wykonawcy) zrealizuje następujące roboty budowlane*, usługi*, dostawy*: _______________________________________________</w:t>
      </w:r>
    </w:p>
    <w:p w14:paraId="36232807" w14:textId="77777777" w:rsidR="00BA6A7A" w:rsidRPr="00BA6A7A" w:rsidRDefault="00BA6A7A" w:rsidP="00BA6A7A">
      <w:pPr>
        <w:spacing w:line="276" w:lineRule="auto"/>
        <w:ind w:left="284" w:hanging="284"/>
        <w:rPr>
          <w:rFonts w:eastAsia="Times New Roman"/>
          <w:szCs w:val="24"/>
          <w:lang w:eastAsia="pl-PL"/>
        </w:rPr>
      </w:pPr>
      <w:r w:rsidRPr="00BA6A7A">
        <w:rPr>
          <w:rFonts w:eastAsia="Times New Roman"/>
          <w:szCs w:val="24"/>
          <w:lang w:eastAsia="pl-PL"/>
        </w:rPr>
        <w:t>* niepotrzebne skreślić</w:t>
      </w:r>
    </w:p>
    <w:p w14:paraId="7DC374D3" w14:textId="77777777" w:rsidR="00BA6A7A" w:rsidRPr="00BA6A7A" w:rsidRDefault="00BA6A7A" w:rsidP="00BA6A7A">
      <w:pPr>
        <w:spacing w:line="240" w:lineRule="auto"/>
        <w:ind w:left="6095"/>
        <w:rPr>
          <w:rFonts w:eastAsiaTheme="minorHAnsi"/>
          <w:szCs w:val="24"/>
        </w:rPr>
      </w:pPr>
    </w:p>
    <w:p w14:paraId="4E65AC27" w14:textId="77777777" w:rsidR="00BA6A7A" w:rsidRDefault="00BA6A7A" w:rsidP="00BA6A7A">
      <w:pPr>
        <w:spacing w:line="240" w:lineRule="auto"/>
        <w:ind w:left="6095"/>
        <w:rPr>
          <w:rFonts w:eastAsiaTheme="minorHAnsi"/>
          <w:szCs w:val="24"/>
        </w:rPr>
      </w:pPr>
    </w:p>
    <w:p w14:paraId="2D8A246B" w14:textId="367A9EE7" w:rsidR="00BA6A7A" w:rsidRPr="00065F31" w:rsidRDefault="00BA6A7A" w:rsidP="00BA6A7A">
      <w:pPr>
        <w:spacing w:before="120"/>
        <w:rPr>
          <w:rFonts w:eastAsiaTheme="minorHAnsi"/>
          <w:szCs w:val="24"/>
        </w:rPr>
      </w:pPr>
      <w:bookmarkStart w:id="3" w:name="_Hlk201050387"/>
      <w:r w:rsidRPr="00065F31">
        <w:rPr>
          <w:rFonts w:eastAsiaTheme="minorHAnsi"/>
          <w:szCs w:val="24"/>
        </w:rPr>
        <w:t xml:space="preserve"> </w:t>
      </w:r>
    </w:p>
    <w:bookmarkEnd w:id="3"/>
    <w:p w14:paraId="1904BCEB" w14:textId="77777777" w:rsidR="00203A7C" w:rsidRDefault="00203A7C" w:rsidP="009918EA">
      <w:pPr>
        <w:spacing w:line="240" w:lineRule="auto"/>
        <w:rPr>
          <w:rFonts w:eastAsiaTheme="minorHAnsi"/>
          <w:szCs w:val="24"/>
        </w:rPr>
      </w:pPr>
    </w:p>
    <w:p w14:paraId="441C5EE2" w14:textId="77777777" w:rsidR="009918EA" w:rsidRDefault="009918EA" w:rsidP="00F524F8">
      <w:pPr>
        <w:rPr>
          <w:rFonts w:ascii="Calibri" w:eastAsia="Arial Unicode MS" w:hAnsi="Calibri" w:cs="Calibri"/>
          <w:bCs/>
          <w:szCs w:val="24"/>
          <w:lang w:eastAsia="ar-SA"/>
          <w14:ligatures w14:val="none"/>
        </w:rPr>
      </w:pPr>
    </w:p>
    <w:p w14:paraId="546A9E98" w14:textId="250B508A" w:rsidR="00F524F8" w:rsidRPr="00F524F8" w:rsidRDefault="00755833" w:rsidP="00F524F8">
      <w:pPr>
        <w:rPr>
          <w:rFonts w:eastAsia="Arial Unicode MS"/>
          <w:b/>
          <w:i/>
          <w:szCs w:val="24"/>
          <w:lang w:eastAsia="ar-SA"/>
          <w14:ligatures w14:val="none"/>
        </w:rPr>
      </w:pPr>
      <w:r w:rsidRPr="00F524F8">
        <w:rPr>
          <w:rFonts w:eastAsiaTheme="minorHAnsi"/>
          <w:b/>
          <w:i/>
          <w:kern w:val="2"/>
          <w:sz w:val="22"/>
        </w:rPr>
        <w:t>Dokument należy podpisać kwalifikowanym podpisem elektronicznym/profilem zaufanym/podpisem osobistym</w:t>
      </w:r>
      <w:r w:rsidR="00F524F8" w:rsidRPr="00F524F8">
        <w:rPr>
          <w:rFonts w:eastAsia="Arial Unicode MS"/>
          <w:b/>
          <w:i/>
          <w:szCs w:val="24"/>
          <w:lang w:eastAsia="ar-SA"/>
          <w14:ligatures w14:val="none"/>
        </w:rPr>
        <w:t xml:space="preserve"> przez osobę lub osoby uprawnione do reprezentacji Wykonawcy.</w:t>
      </w:r>
    </w:p>
    <w:p w14:paraId="46F9EAB6" w14:textId="19532050" w:rsidR="00755833" w:rsidRPr="00602B02" w:rsidRDefault="00755833" w:rsidP="00755833">
      <w:pPr>
        <w:spacing w:line="240" w:lineRule="auto"/>
        <w:rPr>
          <w:rFonts w:asciiTheme="minorHAnsi" w:eastAsia="Arial Unicode MS" w:hAnsiTheme="minorHAnsi" w:cs="Calibri"/>
          <w:szCs w:val="24"/>
          <w:lang w:eastAsia="ar-SA"/>
        </w:rPr>
      </w:pPr>
    </w:p>
    <w:p w14:paraId="23182CE2" w14:textId="2C1BF104" w:rsidR="00823713" w:rsidRPr="00994638" w:rsidRDefault="00823713" w:rsidP="00755833">
      <w:pPr>
        <w:spacing w:line="240" w:lineRule="auto"/>
        <w:ind w:left="2124" w:firstLine="708"/>
        <w:rPr>
          <w:rFonts w:eastAsiaTheme="minorHAnsi"/>
          <w:b/>
          <w:bCs/>
          <w:szCs w:val="24"/>
        </w:rPr>
      </w:pPr>
    </w:p>
    <w:sectPr w:rsidR="00823713" w:rsidRPr="00994638" w:rsidSect="00FE18B4">
      <w:headerReference w:type="default" r:id="rId7"/>
      <w:footerReference w:type="default" r:id="rId8"/>
      <w:pgSz w:w="11906" w:h="16838"/>
      <w:pgMar w:top="1843" w:right="1417" w:bottom="1417" w:left="1417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5E44E" w14:textId="77777777" w:rsidR="0032484A" w:rsidRDefault="0032484A" w:rsidP="00105E57">
      <w:pPr>
        <w:spacing w:line="240" w:lineRule="auto"/>
      </w:pPr>
      <w:r>
        <w:separator/>
      </w:r>
    </w:p>
  </w:endnote>
  <w:endnote w:type="continuationSeparator" w:id="0">
    <w:p w14:paraId="1C0A707A" w14:textId="77777777" w:rsidR="0032484A" w:rsidRDefault="0032484A" w:rsidP="00105E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7667D" w14:textId="77777777" w:rsidR="00FE18B4" w:rsidRPr="00BB1A89" w:rsidRDefault="00FE18B4" w:rsidP="00FE18B4">
    <w:pPr>
      <w:tabs>
        <w:tab w:val="center" w:pos="4536"/>
        <w:tab w:val="right" w:pos="9072"/>
      </w:tabs>
      <w:spacing w:line="240" w:lineRule="auto"/>
      <w:jc w:val="center"/>
      <w:rPr>
        <w:rFonts w:eastAsiaTheme="minorHAnsi" w:cstheme="minorBidi"/>
        <w:b/>
        <w:bCs/>
        <w:kern w:val="2"/>
        <w:sz w:val="16"/>
        <w:szCs w:val="16"/>
      </w:rPr>
    </w:pPr>
    <w:bookmarkStart w:id="4" w:name="_Hlk201050521"/>
    <w:bookmarkStart w:id="5" w:name="_Hlk201050522"/>
    <w:bookmarkStart w:id="6" w:name="_Hlk222313707"/>
    <w:r w:rsidRPr="00BB1A89">
      <w:rPr>
        <w:rFonts w:eastAsiaTheme="minorHAnsi" w:cstheme="minorBidi"/>
        <w:b/>
        <w:bCs/>
        <w:kern w:val="2"/>
        <w:sz w:val="16"/>
        <w:szCs w:val="16"/>
      </w:rPr>
      <w:t>ZP.2710.2.202</w:t>
    </w:r>
    <w:bookmarkEnd w:id="4"/>
    <w:bookmarkEnd w:id="5"/>
    <w:r w:rsidRPr="00BB1A89">
      <w:rPr>
        <w:rFonts w:eastAsiaTheme="minorHAnsi" w:cstheme="minorBidi"/>
        <w:b/>
        <w:bCs/>
        <w:kern w:val="2"/>
        <w:sz w:val="16"/>
        <w:szCs w:val="16"/>
      </w:rPr>
      <w:t>6</w:t>
    </w:r>
  </w:p>
  <w:p w14:paraId="777392E9" w14:textId="77777777" w:rsidR="00FE18B4" w:rsidRPr="00BB1A89" w:rsidRDefault="00FE18B4" w:rsidP="00FE18B4">
    <w:pPr>
      <w:tabs>
        <w:tab w:val="left" w:pos="709"/>
      </w:tabs>
      <w:spacing w:line="276" w:lineRule="auto"/>
      <w:jc w:val="center"/>
      <w:rPr>
        <w:rFonts w:eastAsia="Lucida Sans Unicode" w:cstheme="minorBidi"/>
        <w:kern w:val="2"/>
        <w:sz w:val="16"/>
        <w:szCs w:val="16"/>
        <w:lang w:eastAsia="pl-PL"/>
        <w14:ligatures w14:val="none"/>
      </w:rPr>
    </w:pPr>
    <w:r w:rsidRPr="00BB1A89">
      <w:rPr>
        <w:rFonts w:eastAsia="Times New Roman" w:cstheme="minorBidi"/>
        <w:b/>
        <w:i/>
        <w:iCs/>
        <w:kern w:val="2"/>
        <w:sz w:val="16"/>
        <w:szCs w:val="16"/>
        <w14:ligatures w14:val="none"/>
      </w:rPr>
      <w:t>Zapewnienie bezpieczeństwa dzieci poprzez przebudowę ciągów komunikacyjnych</w:t>
    </w:r>
  </w:p>
  <w:bookmarkEnd w:id="6"/>
  <w:p w14:paraId="30EB97A6" w14:textId="62BE531D" w:rsidR="00477653" w:rsidRPr="00FE18B4" w:rsidRDefault="00477653" w:rsidP="00FE18B4">
    <w:pPr>
      <w:pStyle w:val="Stopka"/>
      <w:rPr>
        <w:rFonts w:eastAsia="Lucida Sans Unicode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CF12C" w14:textId="77777777" w:rsidR="0032484A" w:rsidRDefault="0032484A" w:rsidP="00105E57">
      <w:pPr>
        <w:spacing w:line="240" w:lineRule="auto"/>
      </w:pPr>
      <w:bookmarkStart w:id="0" w:name="_Hlk144021887"/>
      <w:bookmarkEnd w:id="0"/>
      <w:r>
        <w:separator/>
      </w:r>
    </w:p>
  </w:footnote>
  <w:footnote w:type="continuationSeparator" w:id="0">
    <w:p w14:paraId="1DE50F5C" w14:textId="77777777" w:rsidR="0032484A" w:rsidRDefault="0032484A" w:rsidP="00105E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5362B" w14:textId="06E2DC3E" w:rsidR="00FF425D" w:rsidRDefault="00FE18B4" w:rsidP="00F814F2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line="240" w:lineRule="auto"/>
      <w:jc w:val="center"/>
      <w:rPr>
        <w:rFonts w:eastAsia="Times New Roman"/>
        <w:sz w:val="16"/>
        <w:szCs w:val="16"/>
        <w:lang w:val="en-US" w:eastAsia="x-none"/>
        <w14:ligatures w14:val="none"/>
      </w:rPr>
    </w:pPr>
    <w:r>
      <w:rPr>
        <w:noProof/>
      </w:rPr>
      <w:drawing>
        <wp:inline distT="0" distB="0" distL="0" distR="0" wp14:anchorId="4827F9CF" wp14:editId="40A75862">
          <wp:extent cx="5238750" cy="885825"/>
          <wp:effectExtent l="0" t="0" r="0" b="9525"/>
          <wp:docPr id="168623914" name="Obraz 168623914" descr="Loga Projektu z flagami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Projektu z flagami Polski Ł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4839C3" w14:textId="621BE3DB" w:rsidR="00FE18B4" w:rsidRPr="00FE18B4" w:rsidRDefault="00FE18B4" w:rsidP="00FE18B4">
    <w:pPr>
      <w:tabs>
        <w:tab w:val="center" w:pos="4524"/>
        <w:tab w:val="right" w:pos="9072"/>
      </w:tabs>
      <w:spacing w:line="240" w:lineRule="auto"/>
      <w:jc w:val="center"/>
    </w:pPr>
    <w:r w:rsidRPr="00820B91">
      <w:rPr>
        <w:b/>
        <w:bCs/>
        <w:i/>
        <w:iCs/>
        <w:sz w:val="20"/>
        <w:szCs w:val="20"/>
      </w:rPr>
      <w:t>Rządowy Fundusz Polski Ład – Program Inwestycji Strategicznych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360"/>
        </w:tabs>
        <w:ind w:left="7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16"/>
        </w:tabs>
        <w:ind w:left="2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04"/>
        </w:tabs>
        <w:ind w:left="5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48"/>
        </w:tabs>
        <w:ind w:left="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92"/>
        </w:tabs>
        <w:ind w:left="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936"/>
        </w:tabs>
        <w:ind w:left="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080"/>
        </w:tabs>
        <w:ind w:left="1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24"/>
        </w:tabs>
        <w:ind w:left="1224" w:hanging="1584"/>
      </w:pPr>
    </w:lvl>
  </w:abstractNum>
  <w:abstractNum w:abstractNumId="1" w15:restartNumberingAfterBreak="0">
    <w:nsid w:val="00000002"/>
    <w:multiLevelType w:val="multilevel"/>
    <w:tmpl w:val="00000002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4"/>
    <w:multiLevelType w:val="multilevel"/>
    <w:tmpl w:val="8ED28208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eastAsia="SimSun" w:hAnsi="Times New Roman" w:cs="Times New Roman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0"/>
        <w:lang w:val="pl-PL"/>
      </w:rPr>
    </w:lvl>
  </w:abstractNum>
  <w:abstractNum w:abstractNumId="4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845" w:hanging="360"/>
      </w:pPr>
      <w:rPr>
        <w:rFonts w:eastAsia="Times New Roman" w:hint="default"/>
        <w:b w:val="0"/>
        <w:bCs w:val="0"/>
        <w:color w:val="000000"/>
        <w:kern w:val="1"/>
        <w:lang w:val="pl-PL"/>
      </w:rPr>
    </w:lvl>
  </w:abstractNum>
  <w:abstractNum w:abstractNumId="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72" w:hanging="495"/>
      </w:pPr>
      <w:rPr>
        <w:b w:val="0"/>
        <w:bCs w:val="0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b w:val="0"/>
        <w:bCs w:val="0"/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  <w:rPr>
        <w:b w:val="0"/>
        <w:bCs w:val="0"/>
        <w:lang w:val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b w:val="0"/>
        <w:bCs w:val="0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b w:val="0"/>
        <w:bCs w:val="0"/>
        <w:lang w:val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b w:val="0"/>
        <w:bCs w:val="0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b w:val="0"/>
        <w:bCs w:val="0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b w:val="0"/>
        <w:bCs w:val="0"/>
        <w:lang w:val="pl-PL"/>
      </w:rPr>
    </w:lvl>
  </w:abstractNum>
  <w:abstractNum w:abstractNumId="6" w15:restartNumberingAfterBreak="0">
    <w:nsid w:val="04572774"/>
    <w:multiLevelType w:val="hybridMultilevel"/>
    <w:tmpl w:val="BA1E9774"/>
    <w:lvl w:ilvl="0" w:tplc="192604E2">
      <w:start w:val="1"/>
      <w:numFmt w:val="upperLetter"/>
      <w:lvlText w:val="%1."/>
      <w:lvlJc w:val="left"/>
      <w:pPr>
        <w:ind w:left="683" w:hanging="428"/>
      </w:pPr>
      <w:rPr>
        <w:rFonts w:asciiTheme="minorHAnsi" w:eastAsia="Times New Roman" w:hAnsiTheme="minorHAnsi" w:cstheme="minorHAnsi"/>
        <w:b/>
        <w:bCs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838CF9B8">
      <w:numFmt w:val="bullet"/>
      <w:lvlText w:val="•"/>
      <w:lvlJc w:val="left"/>
      <w:pPr>
        <w:ind w:left="1998" w:hanging="360"/>
      </w:pPr>
      <w:rPr>
        <w:rFonts w:hint="default"/>
        <w:lang w:val="pl-PL" w:eastAsia="en-US" w:bidi="ar-SA"/>
      </w:rPr>
    </w:lvl>
    <w:lvl w:ilvl="3" w:tplc="ACEC5320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7C08C10A">
      <w:numFmt w:val="bullet"/>
      <w:lvlText w:val="•"/>
      <w:lvlJc w:val="left"/>
      <w:pPr>
        <w:ind w:left="4036" w:hanging="360"/>
      </w:pPr>
      <w:rPr>
        <w:rFonts w:hint="default"/>
        <w:lang w:val="pl-PL" w:eastAsia="en-US" w:bidi="ar-SA"/>
      </w:rPr>
    </w:lvl>
    <w:lvl w:ilvl="5" w:tplc="44FE2CB6">
      <w:numFmt w:val="bullet"/>
      <w:lvlText w:val="•"/>
      <w:lvlJc w:val="left"/>
      <w:pPr>
        <w:ind w:left="5055" w:hanging="360"/>
      </w:pPr>
      <w:rPr>
        <w:rFonts w:hint="default"/>
        <w:lang w:val="pl-PL" w:eastAsia="en-US" w:bidi="ar-SA"/>
      </w:rPr>
    </w:lvl>
    <w:lvl w:ilvl="6" w:tplc="98BE372A">
      <w:numFmt w:val="bullet"/>
      <w:lvlText w:val="•"/>
      <w:lvlJc w:val="left"/>
      <w:pPr>
        <w:ind w:left="6073" w:hanging="360"/>
      </w:pPr>
      <w:rPr>
        <w:rFonts w:hint="default"/>
        <w:lang w:val="pl-PL" w:eastAsia="en-US" w:bidi="ar-SA"/>
      </w:rPr>
    </w:lvl>
    <w:lvl w:ilvl="7" w:tplc="BF02228C">
      <w:numFmt w:val="bullet"/>
      <w:lvlText w:val="•"/>
      <w:lvlJc w:val="left"/>
      <w:pPr>
        <w:ind w:left="7092" w:hanging="360"/>
      </w:pPr>
      <w:rPr>
        <w:rFonts w:hint="default"/>
        <w:lang w:val="pl-PL" w:eastAsia="en-US" w:bidi="ar-SA"/>
      </w:rPr>
    </w:lvl>
    <w:lvl w:ilvl="8" w:tplc="D0746A84">
      <w:numFmt w:val="bullet"/>
      <w:lvlText w:val="•"/>
      <w:lvlJc w:val="left"/>
      <w:pPr>
        <w:ind w:left="8111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4B41B4C"/>
    <w:multiLevelType w:val="hybridMultilevel"/>
    <w:tmpl w:val="EC88B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BB37FC"/>
    <w:multiLevelType w:val="hybridMultilevel"/>
    <w:tmpl w:val="E9E47E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32739A"/>
    <w:multiLevelType w:val="multilevel"/>
    <w:tmpl w:val="E50C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9"/>
      <w:numFmt w:val="decimal"/>
      <w:lvlText w:val="%2. 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0B144043"/>
    <w:multiLevelType w:val="hybridMultilevel"/>
    <w:tmpl w:val="6B9A89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081E1F"/>
    <w:multiLevelType w:val="hybridMultilevel"/>
    <w:tmpl w:val="9536C1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AF05CC"/>
    <w:multiLevelType w:val="hybridMultilevel"/>
    <w:tmpl w:val="00B0B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391169"/>
    <w:multiLevelType w:val="hybridMultilevel"/>
    <w:tmpl w:val="1E70F1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3B7811"/>
    <w:multiLevelType w:val="hybridMultilevel"/>
    <w:tmpl w:val="CE2284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3A41A3"/>
    <w:multiLevelType w:val="multilevel"/>
    <w:tmpl w:val="75B89D2E"/>
    <w:lvl w:ilvl="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C122171"/>
    <w:multiLevelType w:val="hybridMultilevel"/>
    <w:tmpl w:val="395024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A2440"/>
    <w:multiLevelType w:val="hybridMultilevel"/>
    <w:tmpl w:val="2C38B4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9D46E2"/>
    <w:multiLevelType w:val="hybridMultilevel"/>
    <w:tmpl w:val="0892084E"/>
    <w:lvl w:ilvl="0" w:tplc="1EA03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212675"/>
    <w:multiLevelType w:val="hybridMultilevel"/>
    <w:tmpl w:val="AE4C04B6"/>
    <w:lvl w:ilvl="0" w:tplc="1F0ED7C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15C7012"/>
    <w:multiLevelType w:val="hybridMultilevel"/>
    <w:tmpl w:val="47B67E96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1">
      <w:start w:val="1"/>
      <w:numFmt w:val="decimal"/>
      <w:lvlText w:val="%2)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2" w15:restartNumberingAfterBreak="0">
    <w:nsid w:val="246F728F"/>
    <w:multiLevelType w:val="hybridMultilevel"/>
    <w:tmpl w:val="5D2843C8"/>
    <w:lvl w:ilvl="0" w:tplc="DEDAE1C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57C3211"/>
    <w:multiLevelType w:val="hybridMultilevel"/>
    <w:tmpl w:val="CA246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9B5401"/>
    <w:multiLevelType w:val="hybridMultilevel"/>
    <w:tmpl w:val="529240E0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73123"/>
    <w:multiLevelType w:val="hybridMultilevel"/>
    <w:tmpl w:val="A8CAC9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763BB5"/>
    <w:multiLevelType w:val="hybridMultilevel"/>
    <w:tmpl w:val="443E8B8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AF3C09"/>
    <w:multiLevelType w:val="hybridMultilevel"/>
    <w:tmpl w:val="BC4652A8"/>
    <w:name w:val="WW8Num112"/>
    <w:lvl w:ilvl="0" w:tplc="23446C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3016F2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F697B82"/>
    <w:multiLevelType w:val="multilevel"/>
    <w:tmpl w:val="4A20201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1414549"/>
    <w:multiLevelType w:val="hybridMultilevel"/>
    <w:tmpl w:val="8FDC6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37F7315D"/>
    <w:multiLevelType w:val="hybridMultilevel"/>
    <w:tmpl w:val="DA685962"/>
    <w:name w:val="WW8Num1622"/>
    <w:lvl w:ilvl="0" w:tplc="11FEA64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9ED6CC6"/>
    <w:multiLevelType w:val="hybridMultilevel"/>
    <w:tmpl w:val="747881F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1B4C16"/>
    <w:multiLevelType w:val="hybridMultilevel"/>
    <w:tmpl w:val="680292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ABC0B14"/>
    <w:multiLevelType w:val="hybridMultilevel"/>
    <w:tmpl w:val="5EBA6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E4462E"/>
    <w:multiLevelType w:val="hybridMultilevel"/>
    <w:tmpl w:val="1A4C5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34E97"/>
    <w:multiLevelType w:val="hybridMultilevel"/>
    <w:tmpl w:val="67745FBC"/>
    <w:lvl w:ilvl="0" w:tplc="73C6F8F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2E46EA3"/>
    <w:multiLevelType w:val="hybridMultilevel"/>
    <w:tmpl w:val="4D6EC822"/>
    <w:lvl w:ilvl="0" w:tplc="1EA03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EC6501"/>
    <w:multiLevelType w:val="hybridMultilevel"/>
    <w:tmpl w:val="5DECC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EE0EC7"/>
    <w:multiLevelType w:val="hybridMultilevel"/>
    <w:tmpl w:val="1E62F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692169"/>
    <w:multiLevelType w:val="hybridMultilevel"/>
    <w:tmpl w:val="E5963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987F50"/>
    <w:multiLevelType w:val="hybridMultilevel"/>
    <w:tmpl w:val="35509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0B675C"/>
    <w:multiLevelType w:val="multilevel"/>
    <w:tmpl w:val="7BEC78D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49A741C8"/>
    <w:multiLevelType w:val="hybridMultilevel"/>
    <w:tmpl w:val="96C6B3CA"/>
    <w:lvl w:ilvl="0" w:tplc="DEDAE1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9F6170F"/>
    <w:multiLevelType w:val="hybridMultilevel"/>
    <w:tmpl w:val="D32A8170"/>
    <w:lvl w:ilvl="0" w:tplc="F064B24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D26601A"/>
    <w:multiLevelType w:val="hybridMultilevel"/>
    <w:tmpl w:val="F5263434"/>
    <w:lvl w:ilvl="0" w:tplc="3DCADEC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Arial" w:hint="default"/>
        <w:sz w:val="20"/>
      </w:rPr>
    </w:lvl>
    <w:lvl w:ilvl="1" w:tplc="F7A87852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Arial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682D0F"/>
    <w:multiLevelType w:val="hybridMultilevel"/>
    <w:tmpl w:val="924E3748"/>
    <w:lvl w:ilvl="0" w:tplc="9D462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EDF7954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1184C27"/>
    <w:multiLevelType w:val="hybridMultilevel"/>
    <w:tmpl w:val="8EF82A2A"/>
    <w:lvl w:ilvl="0" w:tplc="000000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1B68CF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2" w:tplc="DD48A48C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6F46C4C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4BE50A9"/>
    <w:multiLevelType w:val="hybridMultilevel"/>
    <w:tmpl w:val="4D483592"/>
    <w:lvl w:ilvl="0" w:tplc="04150011">
      <w:start w:val="1"/>
      <w:numFmt w:val="decimal"/>
      <w:lvlText w:val="%1)"/>
      <w:lvlJc w:val="left"/>
      <w:pPr>
        <w:ind w:left="6171" w:hanging="360"/>
      </w:pPr>
    </w:lvl>
    <w:lvl w:ilvl="1" w:tplc="04150019" w:tentative="1">
      <w:start w:val="1"/>
      <w:numFmt w:val="lowerLetter"/>
      <w:lvlText w:val="%2."/>
      <w:lvlJc w:val="left"/>
      <w:pPr>
        <w:ind w:left="6891" w:hanging="360"/>
      </w:pPr>
    </w:lvl>
    <w:lvl w:ilvl="2" w:tplc="0415001B" w:tentative="1">
      <w:start w:val="1"/>
      <w:numFmt w:val="lowerRoman"/>
      <w:lvlText w:val="%3."/>
      <w:lvlJc w:val="right"/>
      <w:pPr>
        <w:ind w:left="7611" w:hanging="180"/>
      </w:pPr>
    </w:lvl>
    <w:lvl w:ilvl="3" w:tplc="0415000F" w:tentative="1">
      <w:start w:val="1"/>
      <w:numFmt w:val="decimal"/>
      <w:lvlText w:val="%4."/>
      <w:lvlJc w:val="left"/>
      <w:pPr>
        <w:ind w:left="8331" w:hanging="360"/>
      </w:pPr>
    </w:lvl>
    <w:lvl w:ilvl="4" w:tplc="04150019" w:tentative="1">
      <w:start w:val="1"/>
      <w:numFmt w:val="lowerLetter"/>
      <w:lvlText w:val="%5."/>
      <w:lvlJc w:val="left"/>
      <w:pPr>
        <w:ind w:left="9051" w:hanging="360"/>
      </w:pPr>
    </w:lvl>
    <w:lvl w:ilvl="5" w:tplc="0415001B" w:tentative="1">
      <w:start w:val="1"/>
      <w:numFmt w:val="lowerRoman"/>
      <w:lvlText w:val="%6."/>
      <w:lvlJc w:val="right"/>
      <w:pPr>
        <w:ind w:left="9771" w:hanging="180"/>
      </w:pPr>
    </w:lvl>
    <w:lvl w:ilvl="6" w:tplc="0415000F" w:tentative="1">
      <w:start w:val="1"/>
      <w:numFmt w:val="decimal"/>
      <w:lvlText w:val="%7."/>
      <w:lvlJc w:val="left"/>
      <w:pPr>
        <w:ind w:left="10491" w:hanging="360"/>
      </w:pPr>
    </w:lvl>
    <w:lvl w:ilvl="7" w:tplc="04150019" w:tentative="1">
      <w:start w:val="1"/>
      <w:numFmt w:val="lowerLetter"/>
      <w:lvlText w:val="%8."/>
      <w:lvlJc w:val="left"/>
      <w:pPr>
        <w:ind w:left="11211" w:hanging="360"/>
      </w:pPr>
    </w:lvl>
    <w:lvl w:ilvl="8" w:tplc="0415001B" w:tentative="1">
      <w:start w:val="1"/>
      <w:numFmt w:val="lowerRoman"/>
      <w:lvlText w:val="%9."/>
      <w:lvlJc w:val="right"/>
      <w:pPr>
        <w:ind w:left="11931" w:hanging="180"/>
      </w:pPr>
    </w:lvl>
  </w:abstractNum>
  <w:abstractNum w:abstractNumId="51" w15:restartNumberingAfterBreak="0">
    <w:nsid w:val="55C8155D"/>
    <w:multiLevelType w:val="multilevel"/>
    <w:tmpl w:val="8A0EA3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59EA3155"/>
    <w:multiLevelType w:val="hybridMultilevel"/>
    <w:tmpl w:val="8DFA3122"/>
    <w:lvl w:ilvl="0" w:tplc="2C4A93A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FC313AC"/>
    <w:multiLevelType w:val="hybridMultilevel"/>
    <w:tmpl w:val="6292EA8E"/>
    <w:lvl w:ilvl="0" w:tplc="FFFFFFFF">
      <w:start w:val="1"/>
      <w:numFmt w:val="upperLetter"/>
      <w:lvlText w:val="%1."/>
      <w:lvlJc w:val="left"/>
      <w:pPr>
        <w:ind w:left="683" w:hanging="428"/>
      </w:pPr>
      <w:rPr>
        <w:rFonts w:asciiTheme="minorHAnsi" w:eastAsia="Times New Roman" w:hAnsiTheme="minorHAnsi" w:cstheme="minorHAnsi"/>
        <w:b/>
        <w:bCs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D250E016">
      <w:start w:val="1"/>
      <w:numFmt w:val="decimal"/>
      <w:lvlText w:val="%2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 w:tplc="FFFFFFFF">
      <w:numFmt w:val="bullet"/>
      <w:lvlText w:val="•"/>
      <w:lvlJc w:val="left"/>
      <w:pPr>
        <w:ind w:left="199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3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55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07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09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11" w:hanging="360"/>
      </w:pPr>
      <w:rPr>
        <w:rFonts w:hint="default"/>
        <w:lang w:val="pl-PL" w:eastAsia="en-US" w:bidi="ar-SA"/>
      </w:rPr>
    </w:lvl>
  </w:abstractNum>
  <w:abstractNum w:abstractNumId="54" w15:restartNumberingAfterBreak="0">
    <w:nsid w:val="60BA1DD5"/>
    <w:multiLevelType w:val="hybridMultilevel"/>
    <w:tmpl w:val="D0F608BC"/>
    <w:lvl w:ilvl="0" w:tplc="000000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69623F9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6F46C4C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60F7304C"/>
    <w:multiLevelType w:val="hybridMultilevel"/>
    <w:tmpl w:val="C848E4DE"/>
    <w:lvl w:ilvl="0" w:tplc="C5C6FA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2400E7D"/>
    <w:multiLevelType w:val="multilevel"/>
    <w:tmpl w:val="15A0130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68026DAE"/>
    <w:multiLevelType w:val="hybridMultilevel"/>
    <w:tmpl w:val="D0FCF4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7520E8"/>
    <w:multiLevelType w:val="hybridMultilevel"/>
    <w:tmpl w:val="3F7CCADE"/>
    <w:lvl w:ilvl="0" w:tplc="4BA8D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95239C1"/>
    <w:multiLevelType w:val="hybridMultilevel"/>
    <w:tmpl w:val="AABC57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0F6654A"/>
    <w:multiLevelType w:val="hybridMultilevel"/>
    <w:tmpl w:val="6C149D3C"/>
    <w:lvl w:ilvl="0" w:tplc="790C3E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0FF4308"/>
    <w:multiLevelType w:val="hybridMultilevel"/>
    <w:tmpl w:val="2C38B49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1BD32F4"/>
    <w:multiLevelType w:val="hybridMultilevel"/>
    <w:tmpl w:val="ECBEC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3DE5FD4"/>
    <w:multiLevelType w:val="hybridMultilevel"/>
    <w:tmpl w:val="018C90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7561C2"/>
    <w:multiLevelType w:val="multilevel"/>
    <w:tmpl w:val="56A457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6" w15:restartNumberingAfterBreak="0">
    <w:nsid w:val="76380D54"/>
    <w:multiLevelType w:val="hybridMultilevel"/>
    <w:tmpl w:val="EFDE96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75122BC"/>
    <w:multiLevelType w:val="hybridMultilevel"/>
    <w:tmpl w:val="58DA052C"/>
    <w:lvl w:ilvl="0" w:tplc="2D74028C">
      <w:start w:val="4"/>
      <w:numFmt w:val="decimal"/>
      <w:lvlText w:val="%1."/>
      <w:lvlJc w:val="left"/>
      <w:pPr>
        <w:ind w:left="1065" w:hanging="705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1C150C"/>
    <w:multiLevelType w:val="hybridMultilevel"/>
    <w:tmpl w:val="B784BE84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 w15:restartNumberingAfterBreak="0">
    <w:nsid w:val="78274886"/>
    <w:multiLevelType w:val="hybridMultilevel"/>
    <w:tmpl w:val="ED8A6C2C"/>
    <w:name w:val="WW8Num143"/>
    <w:lvl w:ilvl="0" w:tplc="A9628C2A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0" w15:restartNumberingAfterBreak="0">
    <w:nsid w:val="79A91D8E"/>
    <w:multiLevelType w:val="hybridMultilevel"/>
    <w:tmpl w:val="328A61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CDA11BA"/>
    <w:multiLevelType w:val="hybridMultilevel"/>
    <w:tmpl w:val="A0E03450"/>
    <w:lvl w:ilvl="0" w:tplc="010EBE6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F745E09"/>
    <w:multiLevelType w:val="hybridMultilevel"/>
    <w:tmpl w:val="AFEC6A7E"/>
    <w:lvl w:ilvl="0" w:tplc="2C4A93A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411437">
    <w:abstractNumId w:val="0"/>
  </w:num>
  <w:num w:numId="2" w16cid:durableId="1207522969">
    <w:abstractNumId w:val="1"/>
  </w:num>
  <w:num w:numId="3" w16cid:durableId="1678847864">
    <w:abstractNumId w:val="2"/>
  </w:num>
  <w:num w:numId="4" w16cid:durableId="1430810364">
    <w:abstractNumId w:val="33"/>
  </w:num>
  <w:num w:numId="5" w16cid:durableId="355888435">
    <w:abstractNumId w:val="68"/>
  </w:num>
  <w:num w:numId="6" w16cid:durableId="320551163">
    <w:abstractNumId w:val="27"/>
  </w:num>
  <w:num w:numId="7" w16cid:durableId="890113985">
    <w:abstractNumId w:val="42"/>
  </w:num>
  <w:num w:numId="8" w16cid:durableId="422342594">
    <w:abstractNumId w:val="60"/>
  </w:num>
  <w:num w:numId="9" w16cid:durableId="813109892">
    <w:abstractNumId w:val="69"/>
  </w:num>
  <w:num w:numId="10" w16cid:durableId="365908878">
    <w:abstractNumId w:val="65"/>
  </w:num>
  <w:num w:numId="11" w16cid:durableId="591016205">
    <w:abstractNumId w:val="70"/>
  </w:num>
  <w:num w:numId="12" w16cid:durableId="2118864562">
    <w:abstractNumId w:val="43"/>
  </w:num>
  <w:num w:numId="13" w16cid:durableId="1196695406">
    <w:abstractNumId w:val="71"/>
  </w:num>
  <w:num w:numId="14" w16cid:durableId="2003192704">
    <w:abstractNumId w:val="31"/>
  </w:num>
  <w:num w:numId="15" w16cid:durableId="1078289352">
    <w:abstractNumId w:val="22"/>
  </w:num>
  <w:num w:numId="16" w16cid:durableId="682393595">
    <w:abstractNumId w:val="54"/>
  </w:num>
  <w:num w:numId="17" w16cid:durableId="183054898">
    <w:abstractNumId w:val="47"/>
  </w:num>
  <w:num w:numId="18" w16cid:durableId="1686133875">
    <w:abstractNumId w:val="49"/>
  </w:num>
  <w:num w:numId="19" w16cid:durableId="1894580604">
    <w:abstractNumId w:val="36"/>
  </w:num>
  <w:num w:numId="20" w16cid:durableId="382215412">
    <w:abstractNumId w:val="12"/>
  </w:num>
  <w:num w:numId="21" w16cid:durableId="1714964897">
    <w:abstractNumId w:val="61"/>
  </w:num>
  <w:num w:numId="22" w16cid:durableId="2030987468">
    <w:abstractNumId w:val="8"/>
  </w:num>
  <w:num w:numId="23" w16cid:durableId="412432730">
    <w:abstractNumId w:val="20"/>
  </w:num>
  <w:num w:numId="24" w16cid:durableId="1911579074">
    <w:abstractNumId w:val="46"/>
  </w:num>
  <w:num w:numId="25" w16cid:durableId="713578182">
    <w:abstractNumId w:val="21"/>
  </w:num>
  <w:num w:numId="26" w16cid:durableId="782116475">
    <w:abstractNumId w:val="57"/>
  </w:num>
  <w:num w:numId="27" w16cid:durableId="82343931">
    <w:abstractNumId w:val="72"/>
  </w:num>
  <w:num w:numId="28" w16cid:durableId="464200284">
    <w:abstractNumId w:val="18"/>
  </w:num>
  <w:num w:numId="29" w16cid:durableId="1689943979">
    <w:abstractNumId w:val="44"/>
  </w:num>
  <w:num w:numId="30" w16cid:durableId="146169919">
    <w:abstractNumId w:val="14"/>
  </w:num>
  <w:num w:numId="31" w16cid:durableId="700204381">
    <w:abstractNumId w:val="52"/>
  </w:num>
  <w:num w:numId="32" w16cid:durableId="1024593244">
    <w:abstractNumId w:val="13"/>
  </w:num>
  <w:num w:numId="33" w16cid:durableId="620114131">
    <w:abstractNumId w:val="15"/>
  </w:num>
  <w:num w:numId="34" w16cid:durableId="1579246114">
    <w:abstractNumId w:val="59"/>
  </w:num>
  <w:num w:numId="35" w16cid:durableId="1804275229">
    <w:abstractNumId w:val="35"/>
  </w:num>
  <w:num w:numId="36" w16cid:durableId="545685021">
    <w:abstractNumId w:val="7"/>
  </w:num>
  <w:num w:numId="37" w16cid:durableId="2080394908">
    <w:abstractNumId w:val="25"/>
  </w:num>
  <w:num w:numId="38" w16cid:durableId="163785130">
    <w:abstractNumId w:val="34"/>
  </w:num>
  <w:num w:numId="39" w16cid:durableId="365523037">
    <w:abstractNumId w:val="29"/>
  </w:num>
  <w:num w:numId="40" w16cid:durableId="14964373">
    <w:abstractNumId w:val="23"/>
  </w:num>
  <w:num w:numId="41" w16cid:durableId="1634209953">
    <w:abstractNumId w:val="50"/>
  </w:num>
  <w:num w:numId="42" w16cid:durableId="296378454">
    <w:abstractNumId w:val="62"/>
  </w:num>
  <w:num w:numId="43" w16cid:durableId="482622039">
    <w:abstractNumId w:val="10"/>
  </w:num>
  <w:num w:numId="44" w16cid:durableId="1008555852">
    <w:abstractNumId w:val="55"/>
  </w:num>
  <w:num w:numId="45" w16cid:durableId="1709572410">
    <w:abstractNumId w:val="48"/>
  </w:num>
  <w:num w:numId="46" w16cid:durableId="962228822">
    <w:abstractNumId w:val="26"/>
  </w:num>
  <w:num w:numId="47" w16cid:durableId="838934422">
    <w:abstractNumId w:val="17"/>
  </w:num>
  <w:num w:numId="48" w16cid:durableId="1188566888">
    <w:abstractNumId w:val="40"/>
  </w:num>
  <w:num w:numId="49" w16cid:durableId="695080052">
    <w:abstractNumId w:val="67"/>
  </w:num>
  <w:num w:numId="50" w16cid:durableId="1747219209">
    <w:abstractNumId w:val="64"/>
  </w:num>
  <w:num w:numId="51" w16cid:durableId="69739035">
    <w:abstractNumId w:val="63"/>
  </w:num>
  <w:num w:numId="52" w16cid:durableId="366030902">
    <w:abstractNumId w:val="66"/>
  </w:num>
  <w:num w:numId="53" w16cid:durableId="1329867076">
    <w:abstractNumId w:val="37"/>
  </w:num>
  <w:num w:numId="54" w16cid:durableId="1629820287">
    <w:abstractNumId w:val="19"/>
  </w:num>
  <w:num w:numId="55" w16cid:durableId="439226340">
    <w:abstractNumId w:val="9"/>
  </w:num>
  <w:num w:numId="56" w16cid:durableId="117267249">
    <w:abstractNumId w:val="3"/>
  </w:num>
  <w:num w:numId="57" w16cid:durableId="708604824">
    <w:abstractNumId w:val="5"/>
  </w:num>
  <w:num w:numId="58" w16cid:durableId="1164976053">
    <w:abstractNumId w:val="45"/>
  </w:num>
  <w:num w:numId="59" w16cid:durableId="389231899">
    <w:abstractNumId w:val="24"/>
  </w:num>
  <w:num w:numId="60" w16cid:durableId="141234740">
    <w:abstractNumId w:val="16"/>
  </w:num>
  <w:num w:numId="61" w16cid:durableId="396168572">
    <w:abstractNumId w:val="30"/>
  </w:num>
  <w:num w:numId="62" w16cid:durableId="1950889114">
    <w:abstractNumId w:val="32"/>
  </w:num>
  <w:num w:numId="63" w16cid:durableId="27488680">
    <w:abstractNumId w:val="41"/>
  </w:num>
  <w:num w:numId="64" w16cid:durableId="1902328619">
    <w:abstractNumId w:val="38"/>
  </w:num>
  <w:num w:numId="65" w16cid:durableId="353189183">
    <w:abstractNumId w:val="4"/>
  </w:num>
  <w:num w:numId="66" w16cid:durableId="1285499755">
    <w:abstractNumId w:val="51"/>
  </w:num>
  <w:num w:numId="67" w16cid:durableId="1514801858">
    <w:abstractNumId w:val="28"/>
  </w:num>
  <w:num w:numId="68" w16cid:durableId="1842231203">
    <w:abstractNumId w:val="56"/>
  </w:num>
  <w:num w:numId="69" w16cid:durableId="1774130630">
    <w:abstractNumId w:val="58"/>
  </w:num>
  <w:num w:numId="70" w16cid:durableId="472218572">
    <w:abstractNumId w:val="6"/>
  </w:num>
  <w:num w:numId="71" w16cid:durableId="1463502248">
    <w:abstractNumId w:val="53"/>
  </w:num>
  <w:num w:numId="72" w16cid:durableId="1992365452">
    <w:abstractNumId w:val="39"/>
  </w:num>
  <w:num w:numId="73" w16cid:durableId="112553648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E57"/>
    <w:rsid w:val="00002280"/>
    <w:rsid w:val="0001265F"/>
    <w:rsid w:val="00013451"/>
    <w:rsid w:val="00021347"/>
    <w:rsid w:val="000256F9"/>
    <w:rsid w:val="00030AAC"/>
    <w:rsid w:val="000362A1"/>
    <w:rsid w:val="00043A73"/>
    <w:rsid w:val="00043D89"/>
    <w:rsid w:val="00044187"/>
    <w:rsid w:val="00050EF8"/>
    <w:rsid w:val="00050F7F"/>
    <w:rsid w:val="0005364B"/>
    <w:rsid w:val="000546C9"/>
    <w:rsid w:val="00062B99"/>
    <w:rsid w:val="00065F31"/>
    <w:rsid w:val="00070930"/>
    <w:rsid w:val="000709A8"/>
    <w:rsid w:val="00074851"/>
    <w:rsid w:val="000763A9"/>
    <w:rsid w:val="00080BFF"/>
    <w:rsid w:val="000825C1"/>
    <w:rsid w:val="0008311C"/>
    <w:rsid w:val="0008421E"/>
    <w:rsid w:val="00084A42"/>
    <w:rsid w:val="000910F4"/>
    <w:rsid w:val="00092876"/>
    <w:rsid w:val="00094E1B"/>
    <w:rsid w:val="0009664A"/>
    <w:rsid w:val="000A397B"/>
    <w:rsid w:val="000A6C05"/>
    <w:rsid w:val="000B0044"/>
    <w:rsid w:val="000B5484"/>
    <w:rsid w:val="000C3320"/>
    <w:rsid w:val="000D0939"/>
    <w:rsid w:val="000D6362"/>
    <w:rsid w:val="000E1762"/>
    <w:rsid w:val="000E6D0C"/>
    <w:rsid w:val="000E7720"/>
    <w:rsid w:val="000F012C"/>
    <w:rsid w:val="000F01F6"/>
    <w:rsid w:val="000F3AB1"/>
    <w:rsid w:val="000F7488"/>
    <w:rsid w:val="00105E57"/>
    <w:rsid w:val="00106AF5"/>
    <w:rsid w:val="001106F8"/>
    <w:rsid w:val="00110B1D"/>
    <w:rsid w:val="00112A92"/>
    <w:rsid w:val="001245BE"/>
    <w:rsid w:val="001247D5"/>
    <w:rsid w:val="00126EAE"/>
    <w:rsid w:val="00142679"/>
    <w:rsid w:val="00142C55"/>
    <w:rsid w:val="00144F45"/>
    <w:rsid w:val="00146C19"/>
    <w:rsid w:val="001631B9"/>
    <w:rsid w:val="00170747"/>
    <w:rsid w:val="00172D8E"/>
    <w:rsid w:val="00176E0A"/>
    <w:rsid w:val="001B1032"/>
    <w:rsid w:val="001B4C8F"/>
    <w:rsid w:val="001B55CA"/>
    <w:rsid w:val="001D1FE9"/>
    <w:rsid w:val="001D24AE"/>
    <w:rsid w:val="001D44E7"/>
    <w:rsid w:val="001D4FAC"/>
    <w:rsid w:val="001E0C4F"/>
    <w:rsid w:val="001E1514"/>
    <w:rsid w:val="002018F2"/>
    <w:rsid w:val="00201D85"/>
    <w:rsid w:val="002033B9"/>
    <w:rsid w:val="00203A7C"/>
    <w:rsid w:val="00204C0C"/>
    <w:rsid w:val="00204C3E"/>
    <w:rsid w:val="00207576"/>
    <w:rsid w:val="0021176F"/>
    <w:rsid w:val="00212CFF"/>
    <w:rsid w:val="00217688"/>
    <w:rsid w:val="002204F7"/>
    <w:rsid w:val="00224F57"/>
    <w:rsid w:val="00242DBE"/>
    <w:rsid w:val="00250BB3"/>
    <w:rsid w:val="00251E86"/>
    <w:rsid w:val="002553EC"/>
    <w:rsid w:val="00255E74"/>
    <w:rsid w:val="00256460"/>
    <w:rsid w:val="00257D67"/>
    <w:rsid w:val="00272E8C"/>
    <w:rsid w:val="002755E7"/>
    <w:rsid w:val="00284484"/>
    <w:rsid w:val="00287773"/>
    <w:rsid w:val="00291248"/>
    <w:rsid w:val="002A1202"/>
    <w:rsid w:val="002A2488"/>
    <w:rsid w:val="002A4C11"/>
    <w:rsid w:val="002C702F"/>
    <w:rsid w:val="002E1E31"/>
    <w:rsid w:val="002E35FC"/>
    <w:rsid w:val="002E3943"/>
    <w:rsid w:val="002E75C6"/>
    <w:rsid w:val="002F2BE2"/>
    <w:rsid w:val="002F4052"/>
    <w:rsid w:val="0030570C"/>
    <w:rsid w:val="0031101C"/>
    <w:rsid w:val="003115E3"/>
    <w:rsid w:val="0031205F"/>
    <w:rsid w:val="00314BA8"/>
    <w:rsid w:val="00317FA8"/>
    <w:rsid w:val="003227F8"/>
    <w:rsid w:val="0032484A"/>
    <w:rsid w:val="00327563"/>
    <w:rsid w:val="00332D7E"/>
    <w:rsid w:val="00333BA3"/>
    <w:rsid w:val="0035096B"/>
    <w:rsid w:val="00353418"/>
    <w:rsid w:val="00365AE3"/>
    <w:rsid w:val="00372101"/>
    <w:rsid w:val="00374439"/>
    <w:rsid w:val="0037691F"/>
    <w:rsid w:val="00382520"/>
    <w:rsid w:val="0039162B"/>
    <w:rsid w:val="003935AE"/>
    <w:rsid w:val="00397A8B"/>
    <w:rsid w:val="003A06BB"/>
    <w:rsid w:val="003A2543"/>
    <w:rsid w:val="003A41E1"/>
    <w:rsid w:val="003B1892"/>
    <w:rsid w:val="003B284A"/>
    <w:rsid w:val="003B5BB5"/>
    <w:rsid w:val="003B653D"/>
    <w:rsid w:val="003C32F9"/>
    <w:rsid w:val="003D0404"/>
    <w:rsid w:val="003D33C4"/>
    <w:rsid w:val="003E66F6"/>
    <w:rsid w:val="003F27C5"/>
    <w:rsid w:val="003F2AD4"/>
    <w:rsid w:val="003F5210"/>
    <w:rsid w:val="003F6C88"/>
    <w:rsid w:val="00403173"/>
    <w:rsid w:val="004061B3"/>
    <w:rsid w:val="00406D69"/>
    <w:rsid w:val="00412E38"/>
    <w:rsid w:val="004132BD"/>
    <w:rsid w:val="00422350"/>
    <w:rsid w:val="004242B5"/>
    <w:rsid w:val="00425E5D"/>
    <w:rsid w:val="00431D33"/>
    <w:rsid w:val="0043775B"/>
    <w:rsid w:val="00440774"/>
    <w:rsid w:val="0044327B"/>
    <w:rsid w:val="00444088"/>
    <w:rsid w:val="00445417"/>
    <w:rsid w:val="00446A8C"/>
    <w:rsid w:val="0044776E"/>
    <w:rsid w:val="004532D8"/>
    <w:rsid w:val="00457526"/>
    <w:rsid w:val="00471AFB"/>
    <w:rsid w:val="00476909"/>
    <w:rsid w:val="00477653"/>
    <w:rsid w:val="00477D12"/>
    <w:rsid w:val="00484551"/>
    <w:rsid w:val="00485D94"/>
    <w:rsid w:val="004879EC"/>
    <w:rsid w:val="00490513"/>
    <w:rsid w:val="00491451"/>
    <w:rsid w:val="004929CC"/>
    <w:rsid w:val="0049467F"/>
    <w:rsid w:val="00495B91"/>
    <w:rsid w:val="00496ECB"/>
    <w:rsid w:val="004A2285"/>
    <w:rsid w:val="004A2A52"/>
    <w:rsid w:val="004A3518"/>
    <w:rsid w:val="004A491D"/>
    <w:rsid w:val="004A4F77"/>
    <w:rsid w:val="004A739E"/>
    <w:rsid w:val="004B4297"/>
    <w:rsid w:val="004C7EFF"/>
    <w:rsid w:val="004D0055"/>
    <w:rsid w:val="004D037B"/>
    <w:rsid w:val="004D253C"/>
    <w:rsid w:val="004E09CC"/>
    <w:rsid w:val="004E4701"/>
    <w:rsid w:val="004E742D"/>
    <w:rsid w:val="004E7DB8"/>
    <w:rsid w:val="004F19BD"/>
    <w:rsid w:val="004F37B9"/>
    <w:rsid w:val="004F4F70"/>
    <w:rsid w:val="00501523"/>
    <w:rsid w:val="005030B1"/>
    <w:rsid w:val="0050626B"/>
    <w:rsid w:val="00511CFC"/>
    <w:rsid w:val="0051219D"/>
    <w:rsid w:val="00513C92"/>
    <w:rsid w:val="00516EEA"/>
    <w:rsid w:val="0052052E"/>
    <w:rsid w:val="00532E35"/>
    <w:rsid w:val="0053684C"/>
    <w:rsid w:val="00536D67"/>
    <w:rsid w:val="00541F33"/>
    <w:rsid w:val="005448C3"/>
    <w:rsid w:val="005448DE"/>
    <w:rsid w:val="00545293"/>
    <w:rsid w:val="00551AE9"/>
    <w:rsid w:val="00551C21"/>
    <w:rsid w:val="00555CF0"/>
    <w:rsid w:val="005610F4"/>
    <w:rsid w:val="00573D31"/>
    <w:rsid w:val="00573E3A"/>
    <w:rsid w:val="00574C4F"/>
    <w:rsid w:val="00575ADF"/>
    <w:rsid w:val="00576CBA"/>
    <w:rsid w:val="00581856"/>
    <w:rsid w:val="00583120"/>
    <w:rsid w:val="00583A5C"/>
    <w:rsid w:val="00586190"/>
    <w:rsid w:val="005A6E7C"/>
    <w:rsid w:val="005B236C"/>
    <w:rsid w:val="005B69F7"/>
    <w:rsid w:val="005C59EC"/>
    <w:rsid w:val="005C5A46"/>
    <w:rsid w:val="005D581F"/>
    <w:rsid w:val="005E0053"/>
    <w:rsid w:val="005F5C55"/>
    <w:rsid w:val="005F5F20"/>
    <w:rsid w:val="005F6BE0"/>
    <w:rsid w:val="0060280F"/>
    <w:rsid w:val="00607069"/>
    <w:rsid w:val="00607CA2"/>
    <w:rsid w:val="00607F8F"/>
    <w:rsid w:val="00610AFA"/>
    <w:rsid w:val="0061106B"/>
    <w:rsid w:val="00615E3F"/>
    <w:rsid w:val="00621B01"/>
    <w:rsid w:val="006226EC"/>
    <w:rsid w:val="006250B6"/>
    <w:rsid w:val="0062642C"/>
    <w:rsid w:val="00626796"/>
    <w:rsid w:val="006272E9"/>
    <w:rsid w:val="006306A0"/>
    <w:rsid w:val="00630C4E"/>
    <w:rsid w:val="00637CBB"/>
    <w:rsid w:val="0064182C"/>
    <w:rsid w:val="00642651"/>
    <w:rsid w:val="006456AE"/>
    <w:rsid w:val="00670F07"/>
    <w:rsid w:val="006760E8"/>
    <w:rsid w:val="006779A2"/>
    <w:rsid w:val="0068285D"/>
    <w:rsid w:val="006832F7"/>
    <w:rsid w:val="00684156"/>
    <w:rsid w:val="00686A8D"/>
    <w:rsid w:val="00687CED"/>
    <w:rsid w:val="00690AF6"/>
    <w:rsid w:val="00691E29"/>
    <w:rsid w:val="006968F5"/>
    <w:rsid w:val="00697CAA"/>
    <w:rsid w:val="006A330B"/>
    <w:rsid w:val="006A5571"/>
    <w:rsid w:val="006B4435"/>
    <w:rsid w:val="006B5FA7"/>
    <w:rsid w:val="006C16F0"/>
    <w:rsid w:val="006C3005"/>
    <w:rsid w:val="006C5A96"/>
    <w:rsid w:val="006D2F72"/>
    <w:rsid w:val="006D5180"/>
    <w:rsid w:val="006E30B7"/>
    <w:rsid w:val="006E3602"/>
    <w:rsid w:val="006F5969"/>
    <w:rsid w:val="0070286A"/>
    <w:rsid w:val="00707EC6"/>
    <w:rsid w:val="00714E9A"/>
    <w:rsid w:val="007158B2"/>
    <w:rsid w:val="00717951"/>
    <w:rsid w:val="00720CD8"/>
    <w:rsid w:val="00722217"/>
    <w:rsid w:val="007267AF"/>
    <w:rsid w:val="0073066B"/>
    <w:rsid w:val="0074475F"/>
    <w:rsid w:val="00747B4D"/>
    <w:rsid w:val="007553D0"/>
    <w:rsid w:val="00755833"/>
    <w:rsid w:val="00757997"/>
    <w:rsid w:val="007637C0"/>
    <w:rsid w:val="00765164"/>
    <w:rsid w:val="00771AE6"/>
    <w:rsid w:val="00772245"/>
    <w:rsid w:val="00773941"/>
    <w:rsid w:val="007761F2"/>
    <w:rsid w:val="007764EF"/>
    <w:rsid w:val="0078124F"/>
    <w:rsid w:val="00782394"/>
    <w:rsid w:val="00787055"/>
    <w:rsid w:val="0078782D"/>
    <w:rsid w:val="007A0C8D"/>
    <w:rsid w:val="007A7AA1"/>
    <w:rsid w:val="007B0539"/>
    <w:rsid w:val="007B5CC7"/>
    <w:rsid w:val="007B674F"/>
    <w:rsid w:val="007C3743"/>
    <w:rsid w:val="007D05A3"/>
    <w:rsid w:val="007D1985"/>
    <w:rsid w:val="007D60BC"/>
    <w:rsid w:val="007D78B5"/>
    <w:rsid w:val="007E2449"/>
    <w:rsid w:val="007F2921"/>
    <w:rsid w:val="00804798"/>
    <w:rsid w:val="008052DB"/>
    <w:rsid w:val="00823713"/>
    <w:rsid w:val="00824F87"/>
    <w:rsid w:val="0083791D"/>
    <w:rsid w:val="00837F85"/>
    <w:rsid w:val="00840380"/>
    <w:rsid w:val="00843DEA"/>
    <w:rsid w:val="00844A1E"/>
    <w:rsid w:val="00852F26"/>
    <w:rsid w:val="0086211C"/>
    <w:rsid w:val="00862770"/>
    <w:rsid w:val="008630DF"/>
    <w:rsid w:val="00865F3C"/>
    <w:rsid w:val="008660EA"/>
    <w:rsid w:val="00867AD3"/>
    <w:rsid w:val="00870E36"/>
    <w:rsid w:val="00871806"/>
    <w:rsid w:val="00877508"/>
    <w:rsid w:val="00882F4D"/>
    <w:rsid w:val="00883654"/>
    <w:rsid w:val="0088561A"/>
    <w:rsid w:val="00885C55"/>
    <w:rsid w:val="0089640A"/>
    <w:rsid w:val="008A71B7"/>
    <w:rsid w:val="008B73BD"/>
    <w:rsid w:val="008B7C92"/>
    <w:rsid w:val="008C6BD0"/>
    <w:rsid w:val="008C7C8A"/>
    <w:rsid w:val="008E1A4B"/>
    <w:rsid w:val="008F0DFE"/>
    <w:rsid w:val="00900C88"/>
    <w:rsid w:val="0091324A"/>
    <w:rsid w:val="00913B0C"/>
    <w:rsid w:val="009169B7"/>
    <w:rsid w:val="00916AEE"/>
    <w:rsid w:val="009235E1"/>
    <w:rsid w:val="009316ED"/>
    <w:rsid w:val="00934059"/>
    <w:rsid w:val="0095050D"/>
    <w:rsid w:val="00953425"/>
    <w:rsid w:val="00955326"/>
    <w:rsid w:val="0095780B"/>
    <w:rsid w:val="009671D4"/>
    <w:rsid w:val="0097470A"/>
    <w:rsid w:val="009767BB"/>
    <w:rsid w:val="0098648C"/>
    <w:rsid w:val="009918EA"/>
    <w:rsid w:val="00992FB9"/>
    <w:rsid w:val="00994638"/>
    <w:rsid w:val="00996FEC"/>
    <w:rsid w:val="009A3152"/>
    <w:rsid w:val="009C11BA"/>
    <w:rsid w:val="009C307A"/>
    <w:rsid w:val="009C31FC"/>
    <w:rsid w:val="009C4C20"/>
    <w:rsid w:val="009C4E49"/>
    <w:rsid w:val="009D35ED"/>
    <w:rsid w:val="009D72C1"/>
    <w:rsid w:val="009E0E10"/>
    <w:rsid w:val="009F0CFF"/>
    <w:rsid w:val="00A00BD0"/>
    <w:rsid w:val="00A010D4"/>
    <w:rsid w:val="00A02C09"/>
    <w:rsid w:val="00A170C4"/>
    <w:rsid w:val="00A17B96"/>
    <w:rsid w:val="00A21976"/>
    <w:rsid w:val="00A24730"/>
    <w:rsid w:val="00A27B98"/>
    <w:rsid w:val="00A4035A"/>
    <w:rsid w:val="00A433C0"/>
    <w:rsid w:val="00A512A1"/>
    <w:rsid w:val="00A62856"/>
    <w:rsid w:val="00A662C7"/>
    <w:rsid w:val="00A6635E"/>
    <w:rsid w:val="00A6732D"/>
    <w:rsid w:val="00A702A3"/>
    <w:rsid w:val="00A70A15"/>
    <w:rsid w:val="00A76376"/>
    <w:rsid w:val="00A8542C"/>
    <w:rsid w:val="00A92294"/>
    <w:rsid w:val="00AA1103"/>
    <w:rsid w:val="00AA276E"/>
    <w:rsid w:val="00AA342B"/>
    <w:rsid w:val="00AA4358"/>
    <w:rsid w:val="00AA7482"/>
    <w:rsid w:val="00AB7EC8"/>
    <w:rsid w:val="00AC14F4"/>
    <w:rsid w:val="00AC27BA"/>
    <w:rsid w:val="00AC2E8D"/>
    <w:rsid w:val="00AC678C"/>
    <w:rsid w:val="00AD04AA"/>
    <w:rsid w:val="00AD0A8F"/>
    <w:rsid w:val="00AD3030"/>
    <w:rsid w:val="00AD4072"/>
    <w:rsid w:val="00AE1033"/>
    <w:rsid w:val="00AE5EC4"/>
    <w:rsid w:val="00AE6FD8"/>
    <w:rsid w:val="00AF577F"/>
    <w:rsid w:val="00B005FC"/>
    <w:rsid w:val="00B0658C"/>
    <w:rsid w:val="00B07119"/>
    <w:rsid w:val="00B074B6"/>
    <w:rsid w:val="00B11B39"/>
    <w:rsid w:val="00B2321C"/>
    <w:rsid w:val="00B270E1"/>
    <w:rsid w:val="00B3343A"/>
    <w:rsid w:val="00B347B9"/>
    <w:rsid w:val="00B34D09"/>
    <w:rsid w:val="00B35033"/>
    <w:rsid w:val="00B37E7B"/>
    <w:rsid w:val="00B4094C"/>
    <w:rsid w:val="00B4318E"/>
    <w:rsid w:val="00B50E5D"/>
    <w:rsid w:val="00B5308E"/>
    <w:rsid w:val="00B57950"/>
    <w:rsid w:val="00B646C2"/>
    <w:rsid w:val="00B64A69"/>
    <w:rsid w:val="00B655EE"/>
    <w:rsid w:val="00B67B23"/>
    <w:rsid w:val="00B67DAC"/>
    <w:rsid w:val="00B76AE5"/>
    <w:rsid w:val="00B801A4"/>
    <w:rsid w:val="00B802B8"/>
    <w:rsid w:val="00B83A45"/>
    <w:rsid w:val="00B84570"/>
    <w:rsid w:val="00B850B0"/>
    <w:rsid w:val="00B8640A"/>
    <w:rsid w:val="00B86980"/>
    <w:rsid w:val="00B87587"/>
    <w:rsid w:val="00B947F4"/>
    <w:rsid w:val="00B94B1C"/>
    <w:rsid w:val="00BA6841"/>
    <w:rsid w:val="00BA6A7A"/>
    <w:rsid w:val="00BB4C71"/>
    <w:rsid w:val="00BC2D8F"/>
    <w:rsid w:val="00BC7B13"/>
    <w:rsid w:val="00BD2CFB"/>
    <w:rsid w:val="00BE0441"/>
    <w:rsid w:val="00BE1E7B"/>
    <w:rsid w:val="00BE42D8"/>
    <w:rsid w:val="00BE4861"/>
    <w:rsid w:val="00BE7688"/>
    <w:rsid w:val="00BF427A"/>
    <w:rsid w:val="00BF6B3B"/>
    <w:rsid w:val="00BF6E72"/>
    <w:rsid w:val="00C00A21"/>
    <w:rsid w:val="00C02ACF"/>
    <w:rsid w:val="00C117FE"/>
    <w:rsid w:val="00C154D7"/>
    <w:rsid w:val="00C20EF1"/>
    <w:rsid w:val="00C274AB"/>
    <w:rsid w:val="00C367F8"/>
    <w:rsid w:val="00C46197"/>
    <w:rsid w:val="00C5195C"/>
    <w:rsid w:val="00C55342"/>
    <w:rsid w:val="00C55B7F"/>
    <w:rsid w:val="00C55F9D"/>
    <w:rsid w:val="00C63317"/>
    <w:rsid w:val="00C64848"/>
    <w:rsid w:val="00C71C31"/>
    <w:rsid w:val="00C84475"/>
    <w:rsid w:val="00C863E2"/>
    <w:rsid w:val="00C9436E"/>
    <w:rsid w:val="00C95C1B"/>
    <w:rsid w:val="00C9780B"/>
    <w:rsid w:val="00CA0025"/>
    <w:rsid w:val="00CA1D49"/>
    <w:rsid w:val="00CA25BD"/>
    <w:rsid w:val="00CA43F7"/>
    <w:rsid w:val="00CB2AB7"/>
    <w:rsid w:val="00CB30EC"/>
    <w:rsid w:val="00CB3544"/>
    <w:rsid w:val="00CB6C34"/>
    <w:rsid w:val="00CC188A"/>
    <w:rsid w:val="00CC23DC"/>
    <w:rsid w:val="00CC43E4"/>
    <w:rsid w:val="00CD08C7"/>
    <w:rsid w:val="00CD189A"/>
    <w:rsid w:val="00CE01FD"/>
    <w:rsid w:val="00CE3E5F"/>
    <w:rsid w:val="00CF3D80"/>
    <w:rsid w:val="00CF408B"/>
    <w:rsid w:val="00D03BD1"/>
    <w:rsid w:val="00D05A7D"/>
    <w:rsid w:val="00D11368"/>
    <w:rsid w:val="00D13A1E"/>
    <w:rsid w:val="00D179A5"/>
    <w:rsid w:val="00D17B00"/>
    <w:rsid w:val="00D17B35"/>
    <w:rsid w:val="00D3162C"/>
    <w:rsid w:val="00D435A1"/>
    <w:rsid w:val="00D441A8"/>
    <w:rsid w:val="00D5775D"/>
    <w:rsid w:val="00D65351"/>
    <w:rsid w:val="00D75026"/>
    <w:rsid w:val="00D76657"/>
    <w:rsid w:val="00D81657"/>
    <w:rsid w:val="00D84C61"/>
    <w:rsid w:val="00D92471"/>
    <w:rsid w:val="00DA01CA"/>
    <w:rsid w:val="00DA051B"/>
    <w:rsid w:val="00DA0649"/>
    <w:rsid w:val="00DA266B"/>
    <w:rsid w:val="00DA7067"/>
    <w:rsid w:val="00DB19D1"/>
    <w:rsid w:val="00DB1E7A"/>
    <w:rsid w:val="00DB69E7"/>
    <w:rsid w:val="00DB72FA"/>
    <w:rsid w:val="00DB7308"/>
    <w:rsid w:val="00DC1D76"/>
    <w:rsid w:val="00DD3747"/>
    <w:rsid w:val="00DD5492"/>
    <w:rsid w:val="00DD67E9"/>
    <w:rsid w:val="00DE13B7"/>
    <w:rsid w:val="00DF0C6C"/>
    <w:rsid w:val="00DF48E5"/>
    <w:rsid w:val="00DF6847"/>
    <w:rsid w:val="00E01E8F"/>
    <w:rsid w:val="00E07F2F"/>
    <w:rsid w:val="00E11121"/>
    <w:rsid w:val="00E2789C"/>
    <w:rsid w:val="00E36166"/>
    <w:rsid w:val="00E426E1"/>
    <w:rsid w:val="00E43113"/>
    <w:rsid w:val="00E43722"/>
    <w:rsid w:val="00E439BF"/>
    <w:rsid w:val="00E508A0"/>
    <w:rsid w:val="00E534E9"/>
    <w:rsid w:val="00E5692A"/>
    <w:rsid w:val="00E5739A"/>
    <w:rsid w:val="00E74F59"/>
    <w:rsid w:val="00E76E90"/>
    <w:rsid w:val="00E80B00"/>
    <w:rsid w:val="00E82EA5"/>
    <w:rsid w:val="00E855B6"/>
    <w:rsid w:val="00EA0753"/>
    <w:rsid w:val="00EA203C"/>
    <w:rsid w:val="00EA455E"/>
    <w:rsid w:val="00EA5706"/>
    <w:rsid w:val="00EC068C"/>
    <w:rsid w:val="00EC123E"/>
    <w:rsid w:val="00EC34CD"/>
    <w:rsid w:val="00ED1A15"/>
    <w:rsid w:val="00ED6639"/>
    <w:rsid w:val="00EE1CBC"/>
    <w:rsid w:val="00EF01FA"/>
    <w:rsid w:val="00EF0754"/>
    <w:rsid w:val="00F03488"/>
    <w:rsid w:val="00F0450A"/>
    <w:rsid w:val="00F15CD6"/>
    <w:rsid w:val="00F17737"/>
    <w:rsid w:val="00F217BD"/>
    <w:rsid w:val="00F27343"/>
    <w:rsid w:val="00F325D2"/>
    <w:rsid w:val="00F36EA5"/>
    <w:rsid w:val="00F47EFA"/>
    <w:rsid w:val="00F51991"/>
    <w:rsid w:val="00F524F8"/>
    <w:rsid w:val="00F573CD"/>
    <w:rsid w:val="00F5796E"/>
    <w:rsid w:val="00F6489F"/>
    <w:rsid w:val="00F64C4B"/>
    <w:rsid w:val="00F67DD7"/>
    <w:rsid w:val="00F723FE"/>
    <w:rsid w:val="00F730E1"/>
    <w:rsid w:val="00F73543"/>
    <w:rsid w:val="00F7758A"/>
    <w:rsid w:val="00F814F2"/>
    <w:rsid w:val="00F95D2B"/>
    <w:rsid w:val="00FA0F38"/>
    <w:rsid w:val="00FA1CE6"/>
    <w:rsid w:val="00FA2DB4"/>
    <w:rsid w:val="00FA5270"/>
    <w:rsid w:val="00FB4196"/>
    <w:rsid w:val="00FB48EA"/>
    <w:rsid w:val="00FB4B16"/>
    <w:rsid w:val="00FB4C1D"/>
    <w:rsid w:val="00FB788A"/>
    <w:rsid w:val="00FC23C8"/>
    <w:rsid w:val="00FC38DE"/>
    <w:rsid w:val="00FC5DFB"/>
    <w:rsid w:val="00FD12FD"/>
    <w:rsid w:val="00FD227B"/>
    <w:rsid w:val="00FE18B4"/>
    <w:rsid w:val="00FE1F3C"/>
    <w:rsid w:val="00FE4646"/>
    <w:rsid w:val="00FE4ED9"/>
    <w:rsid w:val="00FE770C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F96A9"/>
  <w15:chartTrackingRefBased/>
  <w15:docId w15:val="{98D9ED0B-6A16-4714-8D1A-9F5DAF15A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24F8"/>
    <w:pPr>
      <w:spacing w:after="0" w:line="360" w:lineRule="auto"/>
      <w:jc w:val="both"/>
    </w:pPr>
    <w:rPr>
      <w:rFonts w:ascii="Times New Roman" w:eastAsia="Calibri" w:hAnsi="Times New Roman" w:cs="Times New Roman"/>
      <w:kern w:val="0"/>
      <w:sz w:val="24"/>
    </w:rPr>
  </w:style>
  <w:style w:type="paragraph" w:styleId="Nagwek1">
    <w:name w:val="heading 1"/>
    <w:basedOn w:val="Normalny"/>
    <w:next w:val="Normalny"/>
    <w:link w:val="Nagwek1Znak"/>
    <w:qFormat/>
    <w:rsid w:val="00105E57"/>
    <w:pPr>
      <w:keepNext/>
      <w:spacing w:before="240" w:after="60" w:line="240" w:lineRule="auto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105E57"/>
    <w:pPr>
      <w:keepNext/>
      <w:spacing w:before="240" w:after="60" w:line="240" w:lineRule="auto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05E57"/>
    <w:pPr>
      <w:keepNext/>
      <w:spacing w:line="240" w:lineRule="auto"/>
      <w:outlineLvl w:val="3"/>
    </w:pPr>
    <w:rPr>
      <w:rFonts w:eastAsia="Times New Roman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05E57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105E57"/>
    <w:rPr>
      <w:rFonts w:ascii="Cambria" w:eastAsia="Times New Roman" w:hAnsi="Cambria" w:cs="Times New Roman"/>
      <w:b/>
      <w:bCs/>
      <w:i/>
      <w:iCs/>
      <w:kern w:val="0"/>
      <w:sz w:val="28"/>
      <w:szCs w:val="28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105E57"/>
    <w:rPr>
      <w:rFonts w:ascii="Times New Roman" w:eastAsia="Times New Roman" w:hAnsi="Times New Roman" w:cs="Times New Roman"/>
      <w:b/>
      <w:kern w:val="0"/>
      <w:sz w:val="24"/>
      <w:szCs w:val="20"/>
    </w:rPr>
  </w:style>
  <w:style w:type="numbering" w:customStyle="1" w:styleId="Bezlisty1">
    <w:name w:val="Bez listy1"/>
    <w:next w:val="Bezlisty"/>
    <w:semiHidden/>
    <w:unhideWhenUsed/>
    <w:rsid w:val="00105E57"/>
  </w:style>
  <w:style w:type="paragraph" w:styleId="Tekstprzypisukocowego">
    <w:name w:val="endnote text"/>
    <w:basedOn w:val="Normalny"/>
    <w:link w:val="TekstprzypisukocowegoZnak"/>
    <w:semiHidden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kocowego">
    <w:name w:val="endnote reference"/>
    <w:semiHidden/>
    <w:rsid w:val="00105E57"/>
    <w:rPr>
      <w:vertAlign w:val="superscript"/>
    </w:rPr>
  </w:style>
  <w:style w:type="paragraph" w:styleId="Tekstdymka">
    <w:name w:val="Balloon Text"/>
    <w:basedOn w:val="Normalny"/>
    <w:link w:val="TekstdymkaZnak"/>
    <w:semiHidden/>
    <w:rsid w:val="00105E57"/>
    <w:pPr>
      <w:spacing w:line="240" w:lineRule="auto"/>
      <w:jc w:val="left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105E57"/>
    <w:rPr>
      <w:rFonts w:ascii="Tahoma" w:eastAsia="Times New Roman" w:hAnsi="Tahoma" w:cs="Tahoma"/>
      <w:kern w:val="0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105E57"/>
    <w:pPr>
      <w:spacing w:line="240" w:lineRule="auto"/>
      <w:jc w:val="center"/>
    </w:pPr>
    <w:rPr>
      <w:rFonts w:eastAsia="Times New Roman"/>
      <w:b/>
      <w:sz w:val="28"/>
      <w:szCs w:val="20"/>
      <w:lang w:val="x-none"/>
    </w:rPr>
  </w:style>
  <w:style w:type="character" w:customStyle="1" w:styleId="TytuZnak">
    <w:name w:val="Tytuł Znak"/>
    <w:basedOn w:val="Domylnaczcionkaakapitu"/>
    <w:link w:val="Tytu"/>
    <w:rsid w:val="00105E57"/>
    <w:rPr>
      <w:rFonts w:ascii="Times New Roman" w:eastAsia="Times New Roman" w:hAnsi="Times New Roman" w:cs="Times New Roman"/>
      <w:b/>
      <w:kern w:val="0"/>
      <w:sz w:val="28"/>
      <w:szCs w:val="20"/>
      <w:lang w:val="x-none"/>
    </w:rPr>
  </w:style>
  <w:style w:type="paragraph" w:styleId="Tekstpodstawowy">
    <w:name w:val="Body Text"/>
    <w:basedOn w:val="Normalny"/>
    <w:link w:val="TekstpodstawowyZnak"/>
    <w:rsid w:val="00105E57"/>
    <w:pPr>
      <w:spacing w:line="240" w:lineRule="auto"/>
    </w:pPr>
    <w:rPr>
      <w:rFonts w:eastAsia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05E57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Tekstpodstawowy3">
    <w:name w:val="Body Text 3"/>
    <w:basedOn w:val="Normalny"/>
    <w:link w:val="Tekstpodstawowy3Znak"/>
    <w:rsid w:val="00105E57"/>
    <w:pPr>
      <w:spacing w:line="240" w:lineRule="auto"/>
    </w:pPr>
    <w:rPr>
      <w:rFonts w:eastAsia="Times New Roman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105E57"/>
    <w:rPr>
      <w:rFonts w:ascii="Times New Roman" w:eastAsia="Times New Roman" w:hAnsi="Times New Roman" w:cs="Times New Roman"/>
      <w:kern w:val="0"/>
      <w:sz w:val="24"/>
      <w:szCs w:val="20"/>
    </w:rPr>
  </w:style>
  <w:style w:type="character" w:styleId="Hipercze">
    <w:name w:val="Hyperlink"/>
    <w:rsid w:val="00105E57"/>
    <w:rPr>
      <w:color w:val="0000FF"/>
      <w:u w:val="single"/>
    </w:rPr>
  </w:style>
  <w:style w:type="paragraph" w:customStyle="1" w:styleId="Standard">
    <w:name w:val="Standard"/>
    <w:rsid w:val="00105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Stopka">
    <w:name w:val="footer"/>
    <w:aliases w:val="Znak, Znak"/>
    <w:basedOn w:val="Normalny"/>
    <w:link w:val="StopkaZnak"/>
    <w:uiPriority w:val="99"/>
    <w:rsid w:val="00105E57"/>
    <w:pPr>
      <w:tabs>
        <w:tab w:val="center" w:pos="4536"/>
        <w:tab w:val="right" w:pos="9072"/>
      </w:tabs>
      <w:spacing w:line="240" w:lineRule="auto"/>
      <w:jc w:val="left"/>
    </w:pPr>
    <w:rPr>
      <w:rFonts w:eastAsia="Times New Roman"/>
      <w:szCs w:val="24"/>
      <w:lang w:val="x-none" w:eastAsia="x-none"/>
    </w:rPr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rsid w:val="00105E57"/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105E57"/>
  </w:style>
  <w:style w:type="paragraph" w:customStyle="1" w:styleId="bold">
    <w:name w:val="bold"/>
    <w:basedOn w:val="Normalny"/>
    <w:rsid w:val="00105E57"/>
    <w:pPr>
      <w:spacing w:line="240" w:lineRule="auto"/>
      <w:ind w:left="225"/>
      <w:jc w:val="left"/>
    </w:pPr>
    <w:rPr>
      <w:rFonts w:eastAsia="Times New Roman"/>
      <w:b/>
      <w:bCs/>
      <w:szCs w:val="24"/>
      <w:lang w:eastAsia="pl-PL"/>
    </w:rPr>
  </w:style>
  <w:style w:type="paragraph" w:styleId="NormalnyWeb">
    <w:name w:val="Normal (Web)"/>
    <w:basedOn w:val="Normalny"/>
    <w:rsid w:val="00105E57"/>
    <w:pPr>
      <w:spacing w:line="240" w:lineRule="auto"/>
      <w:ind w:left="225"/>
      <w:jc w:val="left"/>
    </w:pPr>
    <w:rPr>
      <w:rFonts w:eastAsia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05E57"/>
    <w:pPr>
      <w:spacing w:line="240" w:lineRule="auto"/>
      <w:ind w:left="720"/>
      <w:contextualSpacing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rsid w:val="00105E5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105E57"/>
    <w:pPr>
      <w:spacing w:after="120" w:line="240" w:lineRule="auto"/>
      <w:ind w:left="283"/>
      <w:jc w:val="left"/>
    </w:pPr>
    <w:rPr>
      <w:rFonts w:eastAsia="Times New Roman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05E57"/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paragraph" w:styleId="Lista">
    <w:name w:val="List"/>
    <w:basedOn w:val="Tekstpodstawowy"/>
    <w:rsid w:val="00105E57"/>
    <w:pPr>
      <w:suppressAutoHyphens/>
    </w:pPr>
    <w:rPr>
      <w:rFonts w:cs="Tahoma"/>
      <w:kern w:val="1"/>
      <w:szCs w:val="24"/>
      <w:lang w:eastAsia="ar-SA"/>
    </w:rPr>
  </w:style>
  <w:style w:type="paragraph" w:customStyle="1" w:styleId="Tekstpodstawowy22">
    <w:name w:val="Tekst podstawowy 22"/>
    <w:basedOn w:val="Normalny"/>
    <w:rsid w:val="00105E57"/>
    <w:pPr>
      <w:widowControl w:val="0"/>
      <w:suppressAutoHyphens/>
      <w:spacing w:line="240" w:lineRule="auto"/>
    </w:pPr>
    <w:rPr>
      <w:rFonts w:eastAsia="Times New Roman"/>
      <w:kern w:val="1"/>
      <w:szCs w:val="20"/>
      <w:lang w:eastAsia="ar-SA"/>
    </w:rPr>
  </w:style>
  <w:style w:type="paragraph" w:customStyle="1" w:styleId="Akapitzlist1">
    <w:name w:val="Akapit z listą1"/>
    <w:basedOn w:val="Normalny"/>
    <w:rsid w:val="00105E57"/>
    <w:pPr>
      <w:suppressAutoHyphens/>
      <w:spacing w:line="240" w:lineRule="auto"/>
      <w:ind w:left="708"/>
      <w:jc w:val="left"/>
    </w:pPr>
    <w:rPr>
      <w:rFonts w:eastAsia="Times New Roman"/>
      <w:kern w:val="1"/>
      <w:szCs w:val="24"/>
      <w:lang w:eastAsia="ar-SA"/>
    </w:rPr>
  </w:style>
  <w:style w:type="paragraph" w:customStyle="1" w:styleId="Zawartotabeli">
    <w:name w:val="Zawartość tabeli"/>
    <w:basedOn w:val="Normalny"/>
    <w:rsid w:val="00105E57"/>
    <w:pPr>
      <w:suppressLineNumbers/>
      <w:suppressAutoHyphens/>
      <w:spacing w:line="240" w:lineRule="auto"/>
      <w:jc w:val="left"/>
    </w:pPr>
    <w:rPr>
      <w:rFonts w:eastAsia="Times New Roman"/>
      <w:kern w:val="1"/>
      <w:szCs w:val="24"/>
      <w:lang w:eastAsia="ar-SA"/>
    </w:rPr>
  </w:style>
  <w:style w:type="paragraph" w:styleId="Nagwek">
    <w:name w:val="header"/>
    <w:basedOn w:val="Normalny"/>
    <w:link w:val="NagwekZnak"/>
    <w:rsid w:val="00105E57"/>
    <w:pPr>
      <w:tabs>
        <w:tab w:val="center" w:pos="4536"/>
        <w:tab w:val="right" w:pos="9072"/>
      </w:tabs>
      <w:spacing w:line="240" w:lineRule="auto"/>
      <w:jc w:val="left"/>
    </w:pPr>
    <w:rPr>
      <w:rFonts w:eastAsia="Times New Roman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05E57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05E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105E57"/>
    <w:pPr>
      <w:spacing w:after="120" w:line="480" w:lineRule="auto"/>
      <w:ind w:left="283"/>
      <w:jc w:val="left"/>
    </w:pPr>
    <w:rPr>
      <w:rFonts w:eastAsia="Times New Roman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05E57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Odwoaniedokomentarza">
    <w:name w:val="annotation reference"/>
    <w:rsid w:val="00105E5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105E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05E57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05E57"/>
    <w:rPr>
      <w:color w:val="954F72" w:themeColor="followedHyperlink"/>
      <w:u w:val="single"/>
    </w:rPr>
  </w:style>
  <w:style w:type="paragraph" w:customStyle="1" w:styleId="WW-Tekstpodstawowywcity3">
    <w:name w:val="WW-Tekst podstawowy wcięty 3"/>
    <w:basedOn w:val="Normalny"/>
    <w:uiPriority w:val="99"/>
    <w:rsid w:val="003935AE"/>
    <w:pPr>
      <w:tabs>
        <w:tab w:val="left" w:pos="16756"/>
      </w:tabs>
      <w:suppressAutoHyphens/>
      <w:spacing w:line="240" w:lineRule="auto"/>
      <w:ind w:left="284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1">
    <w:name w:val="1."/>
    <w:basedOn w:val="Normalny"/>
    <w:qFormat/>
    <w:rsid w:val="00FB4196"/>
    <w:pPr>
      <w:suppressAutoHyphens/>
      <w:snapToGrid w:val="0"/>
      <w:spacing w:line="258" w:lineRule="atLeast"/>
      <w:ind w:left="227" w:hanging="227"/>
    </w:pPr>
    <w:rPr>
      <w:rFonts w:ascii="FrankfurtGothic" w:eastAsia="Times New Roman" w:hAnsi="FrankfurtGothic"/>
      <w:color w:val="000000"/>
      <w:kern w:val="1"/>
      <w:sz w:val="19"/>
      <w:szCs w:val="20"/>
      <w:lang w:eastAsia="ar-SA"/>
      <w14:ligatures w14:val="none"/>
    </w:rPr>
  </w:style>
  <w:style w:type="paragraph" w:customStyle="1" w:styleId="WW-Tekstpodstawowywcity2">
    <w:name w:val="WW-Tekst podstawowy wcięty 2"/>
    <w:basedOn w:val="Normalny"/>
    <w:rsid w:val="00FB4196"/>
    <w:pPr>
      <w:suppressAutoHyphens/>
      <w:spacing w:line="240" w:lineRule="auto"/>
      <w:ind w:left="284" w:hanging="284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10">
    <w:name w:val="1"/>
    <w:basedOn w:val="Normalny"/>
    <w:uiPriority w:val="99"/>
    <w:rsid w:val="00FB4196"/>
    <w:pPr>
      <w:spacing w:before="100" w:beforeAutospacing="1" w:after="100" w:afterAutospacing="1" w:line="240" w:lineRule="auto"/>
      <w:jc w:val="left"/>
    </w:pPr>
    <w:rPr>
      <w:rFonts w:eastAsia="SimSun"/>
      <w:szCs w:val="24"/>
      <w:lang w:eastAsia="zh-CN"/>
      <w14:ligatures w14:val="none"/>
    </w:rPr>
  </w:style>
  <w:style w:type="paragraph" w:customStyle="1" w:styleId="WW-Tekstpodstawowywcity31">
    <w:name w:val="WW-Tekst podstawowy wcięty 31"/>
    <w:basedOn w:val="Normalny"/>
    <w:rsid w:val="0001265F"/>
    <w:pPr>
      <w:suppressAutoHyphens/>
      <w:spacing w:line="240" w:lineRule="auto"/>
      <w:ind w:left="-11"/>
      <w:jc w:val="left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Akapitzlist6">
    <w:name w:val="Akapit z listą6"/>
    <w:basedOn w:val="Normalny"/>
    <w:rsid w:val="0001265F"/>
    <w:pPr>
      <w:suppressAutoHyphens/>
      <w:spacing w:line="240" w:lineRule="auto"/>
      <w:jc w:val="left"/>
    </w:pPr>
    <w:rPr>
      <w:rFonts w:eastAsia="Times New Roman"/>
      <w:kern w:val="1"/>
      <w:szCs w:val="20"/>
      <w:lang w:eastAsia="ar-SA"/>
      <w14:ligatures w14:val="none"/>
    </w:rPr>
  </w:style>
  <w:style w:type="character" w:styleId="Uwydatnienie">
    <w:name w:val="Emphasis"/>
    <w:basedOn w:val="Domylnaczcionkaakapitu"/>
    <w:uiPriority w:val="20"/>
    <w:qFormat/>
    <w:rsid w:val="00050EF8"/>
    <w:rPr>
      <w:i/>
      <w:iCs/>
    </w:rPr>
  </w:style>
  <w:style w:type="paragraph" w:customStyle="1" w:styleId="awciety">
    <w:name w:val="a) wciety"/>
    <w:basedOn w:val="Normalny"/>
    <w:rsid w:val="00FC38DE"/>
    <w:pPr>
      <w:suppressAutoHyphens/>
      <w:snapToGrid w:val="0"/>
      <w:spacing w:line="258" w:lineRule="atLeast"/>
      <w:ind w:left="567" w:hanging="238"/>
    </w:pPr>
    <w:rPr>
      <w:rFonts w:ascii="FrankfurtGothic" w:eastAsia="Times New Roman" w:hAnsi="FrankfurtGothic"/>
      <w:color w:val="000000"/>
      <w:kern w:val="2"/>
      <w:sz w:val="19"/>
      <w:szCs w:val="20"/>
      <w:lang w:eastAsia="ar-SA"/>
      <w14:ligatures w14:val="none"/>
    </w:rPr>
  </w:style>
  <w:style w:type="paragraph" w:customStyle="1" w:styleId="Akapitzlist2">
    <w:name w:val="Akapit z listą2"/>
    <w:basedOn w:val="Normalny"/>
    <w:uiPriority w:val="99"/>
    <w:rsid w:val="00AD0A8F"/>
    <w:pPr>
      <w:suppressAutoHyphens/>
      <w:spacing w:line="240" w:lineRule="auto"/>
      <w:jc w:val="left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Default1">
    <w:name w:val="Default1"/>
    <w:basedOn w:val="Normalny"/>
    <w:uiPriority w:val="99"/>
    <w:rsid w:val="008B73BD"/>
    <w:pPr>
      <w:widowControl w:val="0"/>
      <w:suppressAutoHyphens/>
      <w:autoSpaceDE w:val="0"/>
      <w:spacing w:line="240" w:lineRule="auto"/>
      <w:jc w:val="left"/>
    </w:pPr>
    <w:rPr>
      <w:rFonts w:eastAsia="Times New Roman"/>
      <w:color w:val="000000"/>
      <w:kern w:val="1"/>
      <w:szCs w:val="24"/>
      <w:lang w:eastAsia="hi-IN" w:bidi="hi-I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26EC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4A739E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 w:val="24"/>
    </w:rPr>
  </w:style>
  <w:style w:type="paragraph" w:customStyle="1" w:styleId="Default">
    <w:name w:val="Default"/>
    <w:rsid w:val="00A922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40380"/>
    <w:rPr>
      <w:b/>
      <w:bCs/>
    </w:rPr>
  </w:style>
  <w:style w:type="paragraph" w:customStyle="1" w:styleId="Normalny1">
    <w:name w:val="Normalny1"/>
    <w:rsid w:val="00BE4861"/>
    <w:rPr>
      <w:rFonts w:ascii="Calibri" w:eastAsia="Calibri" w:hAnsi="Calibri" w:cs="Calibr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9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Jędrys</dc:creator>
  <cp:keywords/>
  <dc:description/>
  <cp:lastModifiedBy>Monika Jędrys</cp:lastModifiedBy>
  <cp:revision>24</cp:revision>
  <cp:lastPrinted>2023-04-27T13:06:00Z</cp:lastPrinted>
  <dcterms:created xsi:type="dcterms:W3CDTF">2025-06-17T08:52:00Z</dcterms:created>
  <dcterms:modified xsi:type="dcterms:W3CDTF">2026-02-24T08:20:00Z</dcterms:modified>
</cp:coreProperties>
</file>